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B254A" w:rsidP="005B44EF" w:rsidRDefault="00594FA9" w14:paraId="3020D583" w14:textId="36EEFAFE">
      <w:pPr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>Trgovački sud u Osijeku</w:t>
      </w:r>
    </w:p>
    <w:p w:rsidR="00594FA9" w:rsidP="00FB254A" w:rsidRDefault="00FB254A" w14:paraId="07263BB7" w14:textId="567D7F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5B44EF">
        <w:rPr>
          <w:rFonts w:ascii="Arial" w:hAnsi="Arial" w:cs="Arial"/>
        </w:rPr>
        <w:t xml:space="preserve">     </w:t>
      </w:r>
      <w:r w:rsidR="00594F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Zagrebačka 2 </w:t>
      </w:r>
    </w:p>
    <w:p w:rsidR="00FB254A" w:rsidP="00594FA9" w:rsidRDefault="00594FA9" w14:paraId="76ABE08C" w14:textId="2789FB5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FB254A">
        <w:rPr>
          <w:rFonts w:ascii="Arial" w:hAnsi="Arial" w:cs="Arial"/>
        </w:rPr>
        <w:t xml:space="preserve">Osijek   </w:t>
      </w:r>
    </w:p>
    <w:p w:rsidR="00B50400" w:rsidP="00B50400" w:rsidRDefault="00FB254A" w14:paraId="3AD25285" w14:textId="77777777">
      <w:pPr>
        <w:jc w:val="both"/>
        <w:rPr>
          <w:rFonts w:ascii="Arial" w:hAnsi="Arial" w:cs="Arial"/>
        </w:rPr>
      </w:pPr>
      <w:r>
        <w:tab/>
      </w:r>
      <w:r>
        <w:tab/>
      </w:r>
    </w:p>
    <w:p w:rsidR="00B50400" w:rsidP="005B44EF" w:rsidRDefault="005B44EF" w14:paraId="77D094C5" w14:textId="41D3648F">
      <w:pPr>
        <w:jc w:val="right"/>
        <w:rPr>
          <w:rFonts w:ascii="Arial" w:hAnsi="Arial" w:cs="Arial"/>
        </w:rPr>
      </w:pPr>
      <w:bookmarkStart w:name="_Hlk234914334" w:id="0"/>
      <w:r>
        <w:rPr>
          <w:rFonts w:ascii="Arial" w:hAnsi="Arial" w:cs="Arial"/>
        </w:rPr>
        <w:t xml:space="preserve">Poslovni broj: </w:t>
      </w:r>
      <w:r w:rsidR="009C21D6">
        <w:rPr>
          <w:rFonts w:ascii="Arial" w:hAnsi="Arial" w:cs="Arial"/>
        </w:rPr>
        <w:t>St-</w:t>
      </w:r>
      <w:r>
        <w:rPr>
          <w:rFonts w:ascii="Arial" w:hAnsi="Arial" w:cs="Arial"/>
        </w:rPr>
        <w:t>681</w:t>
      </w:r>
      <w:r w:rsidR="00E605E1">
        <w:rPr>
          <w:rFonts w:ascii="Arial" w:hAnsi="Arial" w:cs="Arial"/>
        </w:rPr>
        <w:t>/202</w:t>
      </w:r>
      <w:r>
        <w:rPr>
          <w:rFonts w:ascii="Arial" w:hAnsi="Arial" w:cs="Arial"/>
        </w:rPr>
        <w:t>5</w:t>
      </w:r>
      <w:r w:rsidR="00E605E1">
        <w:rPr>
          <w:rFonts w:ascii="Arial" w:hAnsi="Arial" w:cs="Arial"/>
        </w:rPr>
        <w:t>-</w:t>
      </w:r>
      <w:r w:rsidR="00D80A1E">
        <w:rPr>
          <w:rFonts w:ascii="Arial" w:hAnsi="Arial" w:cs="Arial"/>
        </w:rPr>
        <w:t>3</w:t>
      </w:r>
      <w:r>
        <w:rPr>
          <w:rFonts w:ascii="Arial" w:hAnsi="Arial" w:cs="Arial"/>
        </w:rPr>
        <w:t>8</w:t>
      </w:r>
      <w:bookmarkEnd w:id="0"/>
    </w:p>
    <w:p w:rsidR="005B44EF" w:rsidP="005B44EF" w:rsidRDefault="005B44EF" w14:paraId="4CB1D506" w14:textId="77777777">
      <w:pPr>
        <w:jc w:val="right"/>
        <w:rPr>
          <w:rFonts w:ascii="Arial" w:hAnsi="Arial" w:cs="Arial"/>
        </w:rPr>
      </w:pPr>
    </w:p>
    <w:p w:rsidR="00E605E1" w:rsidP="00B50400" w:rsidRDefault="00E605E1" w14:paraId="037804CD" w14:textId="77777777">
      <w:pPr>
        <w:ind w:left="6372" w:firstLine="708"/>
        <w:jc w:val="both"/>
        <w:rPr>
          <w:rFonts w:ascii="Arial" w:hAnsi="Arial" w:cs="Arial"/>
        </w:rPr>
      </w:pPr>
    </w:p>
    <w:p w:rsidR="00594FA9" w:rsidP="00B50400" w:rsidRDefault="00594FA9" w14:paraId="643C2A2A" w14:textId="77777777">
      <w:pPr>
        <w:ind w:left="6372" w:firstLine="708"/>
        <w:jc w:val="both"/>
        <w:rPr>
          <w:rFonts w:ascii="Arial" w:hAnsi="Arial" w:cs="Arial"/>
        </w:rPr>
      </w:pPr>
    </w:p>
    <w:p w:rsidR="00B50400" w:rsidP="00B50400" w:rsidRDefault="00B50400" w14:paraId="42607EF9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Z A P I S N I K</w:t>
      </w:r>
    </w:p>
    <w:p w:rsidR="00EA197C" w:rsidP="00B50400" w:rsidRDefault="00EA197C" w14:paraId="0AF3EEBA" w14:textId="77777777">
      <w:pPr>
        <w:jc w:val="both"/>
        <w:rPr>
          <w:rFonts w:ascii="Arial" w:hAnsi="Arial" w:cs="Arial"/>
        </w:rPr>
      </w:pPr>
    </w:p>
    <w:p w:rsidR="00B50400" w:rsidP="00B50400" w:rsidRDefault="00B50400" w14:paraId="4B1A07FF" w14:textId="7B2113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 ročišta za raspravljanje i glasovanje o planu </w:t>
      </w:r>
      <w:r w:rsidRPr="007F7326">
        <w:rPr>
          <w:rFonts w:ascii="Arial" w:hAnsi="Arial" w:cs="Arial"/>
        </w:rPr>
        <w:t>restrukturiranja (čl. 55. Stečajnog zakona - "Narodne novine" broj 71/15, 104/17, 36/22</w:t>
      </w:r>
      <w:r w:rsidRPr="007F7326" w:rsidR="008834B6">
        <w:rPr>
          <w:rFonts w:ascii="Arial" w:hAnsi="Arial" w:cs="Arial"/>
        </w:rPr>
        <w:t>, 27/24</w:t>
      </w:r>
      <w:r w:rsidRPr="007F7326">
        <w:rPr>
          <w:rFonts w:ascii="Arial" w:hAnsi="Arial" w:cs="Arial"/>
        </w:rPr>
        <w:t xml:space="preserve"> dalje: SZ) održanog </w:t>
      </w:r>
      <w:r w:rsidR="00D80A1E">
        <w:rPr>
          <w:rFonts w:ascii="Arial" w:hAnsi="Arial" w:cs="Arial"/>
        </w:rPr>
        <w:t>3</w:t>
      </w:r>
      <w:r w:rsidR="00C362DF">
        <w:rPr>
          <w:rFonts w:ascii="Arial" w:hAnsi="Arial" w:cs="Arial"/>
        </w:rPr>
        <w:t xml:space="preserve">. </w:t>
      </w:r>
      <w:r w:rsidR="00D80A1E">
        <w:rPr>
          <w:rFonts w:ascii="Arial" w:hAnsi="Arial" w:cs="Arial"/>
        </w:rPr>
        <w:t>kolovoza</w:t>
      </w:r>
      <w:r w:rsidR="00C362DF">
        <w:rPr>
          <w:rFonts w:ascii="Arial" w:hAnsi="Arial" w:cs="Arial"/>
        </w:rPr>
        <w:t xml:space="preserve"> 202</w:t>
      </w:r>
      <w:r w:rsidR="009D5973">
        <w:rPr>
          <w:rFonts w:ascii="Arial" w:hAnsi="Arial" w:cs="Arial"/>
        </w:rPr>
        <w:t>6</w:t>
      </w:r>
      <w:r w:rsidRPr="007F7326">
        <w:rPr>
          <w:rFonts w:ascii="Arial" w:hAnsi="Arial" w:cs="Arial"/>
        </w:rPr>
        <w:t xml:space="preserve">. u predstečajnom postupku nad dužnikom </w:t>
      </w:r>
      <w:r w:rsidRPr="0063626E" w:rsidR="0063626E">
        <w:rPr>
          <w:rFonts w:ascii="Arial" w:hAnsi="Arial" w:cs="Arial"/>
        </w:rPr>
        <w:t>PURE MEDICA d.o.o., Vukovar, Gospodarska zona Vukovar 15, MBS: 030178478, OIB: 12698027027</w:t>
      </w:r>
      <w:r w:rsidR="00260D7A">
        <w:rPr>
          <w:rFonts w:ascii="Arial" w:hAnsi="Arial" w:cs="Arial"/>
        </w:rPr>
        <w:t>.</w:t>
      </w:r>
    </w:p>
    <w:p w:rsidR="00260D7A" w:rsidP="00B50400" w:rsidRDefault="00260D7A" w14:paraId="40B1A4D8" w14:textId="77777777">
      <w:pPr>
        <w:jc w:val="both"/>
        <w:rPr>
          <w:rFonts w:ascii="Arial" w:hAnsi="Arial" w:cs="Arial"/>
        </w:rPr>
      </w:pPr>
    </w:p>
    <w:p w:rsidR="00B50400" w:rsidP="00B50400" w:rsidRDefault="00B50400" w14:paraId="7A0DB8D3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od suda:</w:t>
      </w:r>
    </w:p>
    <w:p w:rsidR="00B50400" w:rsidP="00B50400" w:rsidRDefault="00B50400" w14:paraId="7B7865FE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Sudac:</w:t>
      </w:r>
      <w:r w:rsidR="00260D7A">
        <w:rPr>
          <w:rFonts w:ascii="Arial" w:hAnsi="Arial" w:cs="Arial"/>
        </w:rPr>
        <w:t xml:space="preserve">       </w:t>
      </w:r>
      <w:r w:rsidR="009C21D6">
        <w:rPr>
          <w:rFonts w:ascii="Arial" w:hAnsi="Arial" w:cs="Arial"/>
        </w:rPr>
        <w:t>Jadranka Pajur Vranješ</w:t>
      </w:r>
      <w:r w:rsidR="00260D7A">
        <w:rPr>
          <w:rFonts w:ascii="Arial" w:hAnsi="Arial" w:cs="Arial"/>
        </w:rPr>
        <w:t xml:space="preserve">                           </w:t>
      </w:r>
    </w:p>
    <w:p w:rsidR="00B50400" w:rsidP="00B50400" w:rsidRDefault="00B50400" w14:paraId="54EDBE7A" w14:textId="63D886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Zapisničar: </w:t>
      </w:r>
      <w:r w:rsidR="00787485">
        <w:rPr>
          <w:rFonts w:ascii="Arial" w:hAnsi="Arial" w:cs="Arial"/>
        </w:rPr>
        <w:t>Kristina Janjić</w:t>
      </w:r>
      <w:r w:rsidR="00260D7A">
        <w:rPr>
          <w:rFonts w:ascii="Arial" w:hAnsi="Arial" w:cs="Arial"/>
        </w:rPr>
        <w:t xml:space="preserve">  </w:t>
      </w:r>
    </w:p>
    <w:p w:rsidR="00B50400" w:rsidP="00B50400" w:rsidRDefault="00B50400" w14:paraId="3FB13C3E" w14:textId="77777777">
      <w:pPr>
        <w:jc w:val="both"/>
        <w:rPr>
          <w:rFonts w:ascii="Arial" w:hAnsi="Arial" w:cs="Arial"/>
        </w:rPr>
      </w:pPr>
    </w:p>
    <w:p w:rsidR="00B50400" w:rsidP="00B50400" w:rsidRDefault="00B50400" w14:paraId="0D60DBE9" w14:textId="0ED2D5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otvara ročište u </w:t>
      </w:r>
      <w:r w:rsidR="00D80A1E">
        <w:rPr>
          <w:rFonts w:ascii="Arial" w:hAnsi="Arial" w:cs="Arial"/>
        </w:rPr>
        <w:t>11</w:t>
      </w:r>
      <w:r>
        <w:rPr>
          <w:rFonts w:ascii="Arial" w:hAnsi="Arial" w:cs="Arial"/>
        </w:rPr>
        <w:t>,</w:t>
      </w:r>
      <w:r w:rsidR="00D80A1E">
        <w:rPr>
          <w:rFonts w:ascii="Arial" w:hAnsi="Arial" w:cs="Arial"/>
        </w:rPr>
        <w:t>0</w:t>
      </w:r>
      <w:r>
        <w:rPr>
          <w:rFonts w:ascii="Arial" w:hAnsi="Arial" w:cs="Arial"/>
        </w:rPr>
        <w:t>0 sati. Ročište je javno.</w:t>
      </w:r>
    </w:p>
    <w:p w:rsidR="00B50400" w:rsidP="00B50400" w:rsidRDefault="00B50400" w14:paraId="57E134C3" w14:textId="77777777">
      <w:pPr>
        <w:jc w:val="both"/>
        <w:rPr>
          <w:rFonts w:ascii="Arial" w:hAnsi="Arial" w:cs="Arial"/>
        </w:rPr>
      </w:pPr>
    </w:p>
    <w:p w:rsidR="00B50400" w:rsidP="00B50400" w:rsidRDefault="00B50400" w14:paraId="75B202BD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na ročište pristupili: </w:t>
      </w:r>
    </w:p>
    <w:p w:rsidR="00B50400" w:rsidP="00B50400" w:rsidRDefault="00260D7A" w14:paraId="49200E10" w14:textId="033388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Povjerenik:</w:t>
      </w:r>
      <w:r w:rsidR="00647380">
        <w:rPr>
          <w:rFonts w:ascii="Arial" w:hAnsi="Arial" w:cs="Arial"/>
        </w:rPr>
        <w:t xml:space="preserve">   </w:t>
      </w:r>
      <w:r w:rsidR="00787485">
        <w:rPr>
          <w:rFonts w:ascii="Arial" w:hAnsi="Arial" w:cs="Arial"/>
        </w:rPr>
        <w:t xml:space="preserve">Maja </w:t>
      </w:r>
      <w:proofErr w:type="spellStart"/>
      <w:r w:rsidR="00787485">
        <w:rPr>
          <w:rFonts w:ascii="Arial" w:hAnsi="Arial" w:cs="Arial"/>
        </w:rPr>
        <w:t>Gelo</w:t>
      </w:r>
      <w:proofErr w:type="spellEnd"/>
      <w:r w:rsidR="005F1403">
        <w:rPr>
          <w:rFonts w:ascii="Arial" w:hAnsi="Arial" w:cs="Arial"/>
        </w:rPr>
        <w:t xml:space="preserve"> </w:t>
      </w:r>
    </w:p>
    <w:p w:rsidR="00B50400" w:rsidP="00B50400" w:rsidRDefault="00B50400" w14:paraId="6DC849F6" w14:textId="3B8091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dužnika:  </w:t>
      </w:r>
      <w:r w:rsidR="00092DDA">
        <w:rPr>
          <w:rFonts w:ascii="Arial" w:hAnsi="Arial" w:cs="Arial"/>
        </w:rPr>
        <w:t xml:space="preserve">pun. </w:t>
      </w:r>
      <w:r w:rsidR="00D46FCD">
        <w:rPr>
          <w:rFonts w:ascii="Arial" w:hAnsi="Arial" w:cs="Arial"/>
        </w:rPr>
        <w:t xml:space="preserve">Lorena </w:t>
      </w:r>
      <w:proofErr w:type="spellStart"/>
      <w:r w:rsidR="00D46FCD">
        <w:rPr>
          <w:rFonts w:ascii="Arial" w:hAnsi="Arial" w:cs="Arial"/>
        </w:rPr>
        <w:t>Klepo</w:t>
      </w:r>
      <w:proofErr w:type="spellEnd"/>
      <w:r w:rsidR="00092DDA">
        <w:rPr>
          <w:rFonts w:ascii="Arial" w:hAnsi="Arial" w:cs="Arial"/>
        </w:rPr>
        <w:t xml:space="preserve"> – </w:t>
      </w:r>
      <w:r w:rsidR="00D46FCD">
        <w:rPr>
          <w:rFonts w:ascii="Arial" w:hAnsi="Arial" w:cs="Arial"/>
        </w:rPr>
        <w:t>vježbenica</w:t>
      </w:r>
      <w:r w:rsidR="00092DDA">
        <w:rPr>
          <w:rFonts w:ascii="Arial" w:hAnsi="Arial" w:cs="Arial"/>
        </w:rPr>
        <w:t xml:space="preserve"> u </w:t>
      </w:r>
      <w:r w:rsidR="00D46FCD">
        <w:rPr>
          <w:rFonts w:ascii="Arial" w:hAnsi="Arial" w:cs="Arial"/>
        </w:rPr>
        <w:t>OD Stanić &amp; Zrno</w:t>
      </w:r>
      <w:r w:rsidR="00092DDA">
        <w:rPr>
          <w:rFonts w:ascii="Arial" w:hAnsi="Arial" w:cs="Arial"/>
        </w:rPr>
        <w:t>, po punomoći</w:t>
      </w:r>
    </w:p>
    <w:p w:rsidRPr="001F7942" w:rsidR="00092DDA" w:rsidP="0019669E" w:rsidRDefault="00092DDA" w14:paraId="670C9133" w14:textId="13989B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5420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54203D">
        <w:rPr>
          <w:rFonts w:ascii="Arial" w:hAnsi="Arial" w:cs="Arial"/>
        </w:rPr>
        <w:t xml:space="preserve"> </w:t>
      </w:r>
      <w:r w:rsidR="00C22F23">
        <w:rPr>
          <w:rFonts w:ascii="Arial" w:hAnsi="Arial" w:cs="Arial"/>
        </w:rPr>
        <w:t xml:space="preserve">  </w:t>
      </w:r>
    </w:p>
    <w:p w:rsidR="005F1403" w:rsidP="00B50400" w:rsidRDefault="005F1403" w14:paraId="682B3FF8" w14:textId="6B58EA2A">
      <w:pPr>
        <w:jc w:val="both"/>
        <w:rPr>
          <w:rFonts w:ascii="Arial" w:hAnsi="Arial" w:cs="Arial"/>
        </w:rPr>
      </w:pPr>
    </w:p>
    <w:p w:rsidR="007D224C" w:rsidP="00B50400" w:rsidRDefault="007D224C" w14:paraId="4D1C3A21" w14:textId="219C7ED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 pristupili vjerovnici:</w:t>
      </w:r>
    </w:p>
    <w:p w:rsidRPr="006016C6" w:rsidR="007D224C" w:rsidP="00B50400" w:rsidRDefault="007D224C" w14:paraId="0BBAE0DD" w14:textId="77777777">
      <w:pPr>
        <w:jc w:val="both"/>
        <w:rPr>
          <w:rFonts w:ascii="Arial" w:hAnsi="Arial" w:cs="Arial"/>
        </w:rPr>
      </w:pPr>
    </w:p>
    <w:tbl>
      <w:tblPr>
        <w:tblW w:w="0" w:type="auto"/>
        <w:tblInd w:w="-108" w:type="dxa"/>
        <w:tblLook w:firstRow="1" w:lastRow="0" w:firstColumn="1" w:lastColumn="0" w:noHBand="0" w:noVBand="1" w:val="04A0"/>
      </w:tblPr>
      <w:tblGrid>
        <w:gridCol w:w="123"/>
        <w:gridCol w:w="9057"/>
      </w:tblGrid>
      <w:tr w:rsidRPr="0081406D" w:rsidR="007D224C" w:rsidTr="00A3404D" w14:paraId="796C33E9" w14:textId="77777777">
        <w:trPr>
          <w:trHeight w:val="300"/>
        </w:trPr>
        <w:tc>
          <w:tcPr>
            <w:tcW w:w="0" w:type="auto"/>
            <w:gridSpan w:val="2"/>
            <w:shd w:val="clear" w:color="auto" w:fill="auto"/>
            <w:noWrap/>
            <w:vAlign w:val="bottom"/>
          </w:tcPr>
          <w:p w:rsidR="00152D9E" w:rsidP="00152D9E" w:rsidRDefault="00654FA7" w14:paraId="2181CAAC" w14:textId="77777777">
            <w:pPr>
              <w:pStyle w:val="Odlomakpopisa"/>
              <w:numPr>
                <w:ilvl w:val="0"/>
                <w:numId w:val="27"/>
              </w:numPr>
              <w:ind w:left="0" w:firstLine="360"/>
              <w:jc w:val="both"/>
              <w:rPr>
                <w:rFonts w:ascii="Arial" w:hAnsi="Arial" w:cs="Arial"/>
                <w:color w:val="000000"/>
              </w:rPr>
            </w:pPr>
            <w:r w:rsidRPr="00B337BA">
              <w:rPr>
                <w:rFonts w:ascii="Arial" w:hAnsi="Arial" w:cs="Arial"/>
                <w:color w:val="000000"/>
              </w:rPr>
              <w:t>Zagrebačka banka d.d.</w:t>
            </w:r>
            <w:r w:rsidRPr="00B337BA" w:rsidR="007D224C">
              <w:rPr>
                <w:rFonts w:ascii="Arial" w:hAnsi="Arial" w:cs="Arial"/>
                <w:color w:val="000000"/>
              </w:rPr>
              <w:t xml:space="preserve">, </w:t>
            </w:r>
            <w:r w:rsidRPr="00B337BA">
              <w:rPr>
                <w:rFonts w:ascii="Arial" w:hAnsi="Arial" w:cs="Arial"/>
                <w:color w:val="000000"/>
              </w:rPr>
              <w:t>Trg bana Josipa Jelačića 10,  Zagreb</w:t>
            </w:r>
            <w:r w:rsidRPr="00B337BA" w:rsidR="007D224C">
              <w:rPr>
                <w:rFonts w:ascii="Arial" w:hAnsi="Arial" w:cs="Arial"/>
                <w:color w:val="000000"/>
              </w:rPr>
              <w:t xml:space="preserve">, </w:t>
            </w:r>
          </w:p>
          <w:p w:rsidRPr="00152D9E" w:rsidR="006E5B93" w:rsidP="00152D9E" w:rsidRDefault="00152D9E" w14:paraId="1FF94B85" w14:textId="1C04D069">
            <w:pPr>
              <w:pStyle w:val="Odlomakpopisa"/>
              <w:ind w:left="36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</w:t>
            </w:r>
            <w:r w:rsidRPr="00152D9E" w:rsidR="007D224C">
              <w:rPr>
                <w:rFonts w:ascii="Arial" w:hAnsi="Arial" w:cs="Arial"/>
                <w:color w:val="000000"/>
              </w:rPr>
              <w:t xml:space="preserve">OIB: </w:t>
            </w:r>
            <w:r w:rsidRPr="00152D9E" w:rsidR="00654FA7">
              <w:rPr>
                <w:rFonts w:ascii="Arial" w:hAnsi="Arial" w:cs="Arial"/>
                <w:color w:val="000000"/>
              </w:rPr>
              <w:t>92963223473</w:t>
            </w:r>
            <w:r w:rsidR="004A42F6">
              <w:rPr>
                <w:rFonts w:ascii="Arial" w:hAnsi="Arial" w:cs="Arial"/>
                <w:color w:val="000000"/>
              </w:rPr>
              <w:t xml:space="preserve"> - nitko</w:t>
            </w:r>
          </w:p>
          <w:p w:rsidRPr="0081406D" w:rsidR="007D224C" w:rsidP="00B40665" w:rsidRDefault="007D224C" w14:paraId="0F1D7DB5" w14:textId="77777777">
            <w:pPr>
              <w:pStyle w:val="Odlomakpopisa"/>
              <w:rPr>
                <w:rFonts w:ascii="Arial" w:hAnsi="Arial" w:cs="Arial"/>
                <w:color w:val="000000"/>
              </w:rPr>
            </w:pPr>
          </w:p>
        </w:tc>
      </w:tr>
      <w:tr w:rsidRPr="0081406D" w:rsidR="007D224C" w:rsidTr="00A3404D" w14:paraId="5AC47C68" w14:textId="77777777">
        <w:trPr>
          <w:trHeight w:val="300"/>
        </w:trPr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:rsidRPr="00FF6CB0" w:rsidR="007D224C" w:rsidP="006E5B93" w:rsidRDefault="005E63F9" w14:paraId="50314B38" w14:textId="354BC99E">
            <w:pPr>
              <w:pStyle w:val="Odlomakpopisa"/>
              <w:numPr>
                <w:ilvl w:val="0"/>
                <w:numId w:val="27"/>
              </w:numPr>
              <w:ind w:right="-113"/>
              <w:jc w:val="both"/>
              <w:rPr>
                <w:rFonts w:ascii="Arial" w:hAnsi="Arial" w:cs="Arial"/>
              </w:rPr>
            </w:pPr>
            <w:r w:rsidRPr="006E5B93">
              <w:rPr>
                <w:rFonts w:ascii="Arial" w:hAnsi="Arial" w:cs="Arial"/>
                <w:color w:val="000000"/>
              </w:rPr>
              <w:t>RH, Ministarstvo financija, Porezna uprava, Područni ured Vukovar</w:t>
            </w:r>
            <w:r w:rsidRPr="006E5B93" w:rsidR="007D224C">
              <w:rPr>
                <w:rFonts w:ascii="Arial" w:hAnsi="Arial" w:cs="Arial"/>
                <w:color w:val="000000"/>
              </w:rPr>
              <w:t xml:space="preserve">, </w:t>
            </w:r>
            <w:r w:rsidRPr="006E5B93">
              <w:rPr>
                <w:rFonts w:ascii="Arial" w:hAnsi="Arial" w:cs="Arial"/>
                <w:color w:val="000000"/>
              </w:rPr>
              <w:t>Trg RH 5,  Vukovar</w:t>
            </w:r>
            <w:r w:rsidRPr="006E5B93" w:rsidR="007D224C">
              <w:rPr>
                <w:rFonts w:ascii="Arial" w:hAnsi="Arial" w:cs="Arial"/>
                <w:color w:val="000000"/>
              </w:rPr>
              <w:t xml:space="preserve">, OIB: </w:t>
            </w:r>
            <w:r w:rsidRPr="006E5B93" w:rsidR="00596BE0">
              <w:rPr>
                <w:rFonts w:ascii="Arial" w:hAnsi="Arial" w:cs="Arial"/>
                <w:color w:val="000000"/>
              </w:rPr>
              <w:t>18683136487</w:t>
            </w:r>
            <w:r w:rsidRPr="006E5B93" w:rsidR="007D224C">
              <w:rPr>
                <w:rFonts w:ascii="Arial" w:hAnsi="Arial" w:cs="Arial"/>
                <w:color w:val="000000"/>
              </w:rPr>
              <w:t xml:space="preserve">, pun. </w:t>
            </w:r>
            <w:r w:rsidR="00D46FCD">
              <w:rPr>
                <w:rFonts w:ascii="Arial" w:hAnsi="Arial" w:cs="Arial"/>
                <w:color w:val="000000"/>
              </w:rPr>
              <w:t>Miro Brico</w:t>
            </w:r>
            <w:r w:rsidRPr="006E5B93" w:rsidR="007D224C">
              <w:rPr>
                <w:rFonts w:ascii="Arial" w:hAnsi="Arial" w:cs="Arial"/>
                <w:color w:val="000000"/>
              </w:rPr>
              <w:t xml:space="preserve">, zamjenik županijskog državnog odvjetnika u </w:t>
            </w:r>
            <w:proofErr w:type="spellStart"/>
            <w:r w:rsidRPr="006E5B93" w:rsidR="007D224C">
              <w:rPr>
                <w:rFonts w:ascii="Arial" w:hAnsi="Arial" w:cs="Arial"/>
                <w:color w:val="000000"/>
              </w:rPr>
              <w:t>ŽDO</w:t>
            </w:r>
            <w:proofErr w:type="spellEnd"/>
            <w:r w:rsidRPr="006E5B93" w:rsidR="007D224C">
              <w:rPr>
                <w:rFonts w:ascii="Arial" w:hAnsi="Arial" w:cs="Arial"/>
                <w:color w:val="000000"/>
              </w:rPr>
              <w:t xml:space="preserve"> </w:t>
            </w:r>
            <w:r w:rsidR="00485B9F">
              <w:rPr>
                <w:rFonts w:ascii="Arial" w:hAnsi="Arial" w:cs="Arial"/>
                <w:color w:val="000000"/>
              </w:rPr>
              <w:t>u</w:t>
            </w:r>
            <w:r w:rsidRPr="006E5B93" w:rsidR="007D224C">
              <w:rPr>
                <w:rFonts w:ascii="Arial" w:hAnsi="Arial" w:cs="Arial"/>
                <w:color w:val="000000"/>
              </w:rPr>
              <w:t xml:space="preserve"> </w:t>
            </w:r>
            <w:r w:rsidRPr="006E5B93" w:rsidR="006E5B93">
              <w:rPr>
                <w:rFonts w:ascii="Arial" w:hAnsi="Arial" w:cs="Arial"/>
                <w:color w:val="000000"/>
              </w:rPr>
              <w:t>Vukovaru</w:t>
            </w:r>
          </w:p>
          <w:p w:rsidRPr="00FF6CB0" w:rsidR="00FF6CB0" w:rsidP="00FF6CB0" w:rsidRDefault="00FF6CB0" w14:paraId="2877D79C" w14:textId="77777777">
            <w:pPr>
              <w:pStyle w:val="Odlomakpopisa"/>
              <w:ind w:right="-113"/>
              <w:jc w:val="both"/>
              <w:rPr>
                <w:rFonts w:ascii="Arial" w:hAnsi="Arial" w:cs="Arial"/>
              </w:rPr>
            </w:pPr>
          </w:p>
          <w:p w:rsidR="00FF6CB0" w:rsidP="006E5B93" w:rsidRDefault="00FF6CB0" w14:paraId="5E72F703" w14:textId="75596D7B">
            <w:pPr>
              <w:pStyle w:val="Odlomakpopisa"/>
              <w:numPr>
                <w:ilvl w:val="0"/>
                <w:numId w:val="27"/>
              </w:numPr>
              <w:ind w:right="-113"/>
              <w:jc w:val="both"/>
              <w:rPr>
                <w:rFonts w:ascii="Arial" w:hAnsi="Arial" w:cs="Arial"/>
              </w:rPr>
            </w:pPr>
            <w:r w:rsidRPr="00FF6CB0">
              <w:rPr>
                <w:rFonts w:ascii="Arial" w:hAnsi="Arial" w:cs="Arial"/>
              </w:rPr>
              <w:t xml:space="preserve">Erste &amp; </w:t>
            </w:r>
            <w:proofErr w:type="spellStart"/>
            <w:r w:rsidRPr="00FF6CB0">
              <w:rPr>
                <w:rFonts w:ascii="Arial" w:hAnsi="Arial" w:cs="Arial"/>
              </w:rPr>
              <w:t>Steiermarkische</w:t>
            </w:r>
            <w:proofErr w:type="spellEnd"/>
            <w:r w:rsidRPr="00FF6CB0">
              <w:rPr>
                <w:rFonts w:ascii="Arial" w:hAnsi="Arial" w:cs="Arial"/>
              </w:rPr>
              <w:t xml:space="preserve"> </w:t>
            </w:r>
            <w:proofErr w:type="spellStart"/>
            <w:r w:rsidRPr="00FF6CB0">
              <w:rPr>
                <w:rFonts w:ascii="Arial" w:hAnsi="Arial" w:cs="Arial"/>
              </w:rPr>
              <w:t>bank</w:t>
            </w:r>
            <w:proofErr w:type="spellEnd"/>
            <w:r w:rsidRPr="00FF6CB0">
              <w:rPr>
                <w:rFonts w:ascii="Arial" w:hAnsi="Arial" w:cs="Arial"/>
              </w:rPr>
              <w:t xml:space="preserve"> d.d., </w:t>
            </w:r>
            <w:r w:rsidRPr="00E402C9" w:rsidR="00E402C9">
              <w:rPr>
                <w:rFonts w:ascii="Arial" w:hAnsi="Arial" w:cs="Arial"/>
              </w:rPr>
              <w:t xml:space="preserve">Jadranski trg </w:t>
            </w:r>
            <w:proofErr w:type="spellStart"/>
            <w:r w:rsidRPr="00E402C9" w:rsidR="00E402C9">
              <w:rPr>
                <w:rFonts w:ascii="Arial" w:hAnsi="Arial" w:cs="Arial"/>
              </w:rPr>
              <w:t>3a</w:t>
            </w:r>
            <w:proofErr w:type="spellEnd"/>
            <w:r w:rsidRPr="00E402C9" w:rsidR="00E402C9">
              <w:rPr>
                <w:rFonts w:ascii="Arial" w:hAnsi="Arial" w:cs="Arial"/>
              </w:rPr>
              <w:t>, Rijeka</w:t>
            </w:r>
            <w:r w:rsidRPr="00FF6CB0">
              <w:rPr>
                <w:rFonts w:ascii="Arial" w:hAnsi="Arial" w:cs="Arial"/>
              </w:rPr>
              <w:t xml:space="preserve">, OIB: </w:t>
            </w:r>
            <w:r w:rsidRPr="00E402C9" w:rsidR="00E402C9">
              <w:rPr>
                <w:rFonts w:ascii="Arial" w:hAnsi="Arial" w:cs="Arial"/>
              </w:rPr>
              <w:t>23057039320</w:t>
            </w:r>
            <w:r w:rsidR="00D46FCD">
              <w:rPr>
                <w:rFonts w:ascii="Arial" w:hAnsi="Arial" w:cs="Arial"/>
              </w:rPr>
              <w:t xml:space="preserve"> – nitko</w:t>
            </w:r>
          </w:p>
          <w:p w:rsidRPr="00485B9F" w:rsidR="00485B9F" w:rsidP="00485B9F" w:rsidRDefault="00485B9F" w14:paraId="7B7B2406" w14:textId="77777777">
            <w:pPr>
              <w:pStyle w:val="Odlomakpopisa"/>
              <w:rPr>
                <w:rFonts w:ascii="Arial" w:hAnsi="Arial" w:cs="Arial"/>
              </w:rPr>
            </w:pPr>
          </w:p>
          <w:p w:rsidR="00485B9F" w:rsidP="006E5B93" w:rsidRDefault="00814B72" w14:paraId="1AE84949" w14:textId="0E9A1544">
            <w:pPr>
              <w:pStyle w:val="Odlomakpopisa"/>
              <w:numPr>
                <w:ilvl w:val="0"/>
                <w:numId w:val="27"/>
              </w:numPr>
              <w:ind w:right="-113"/>
              <w:jc w:val="both"/>
              <w:rPr>
                <w:rFonts w:ascii="Arial" w:hAnsi="Arial" w:cs="Arial"/>
              </w:rPr>
            </w:pPr>
            <w:proofErr w:type="spellStart"/>
            <w:r w:rsidRPr="00814B72">
              <w:rPr>
                <w:rFonts w:ascii="Arial" w:hAnsi="Arial" w:cs="Arial"/>
              </w:rPr>
              <w:t>Addiko</w:t>
            </w:r>
            <w:proofErr w:type="spellEnd"/>
            <w:r w:rsidRPr="00814B72">
              <w:rPr>
                <w:rFonts w:ascii="Arial" w:hAnsi="Arial" w:cs="Arial"/>
              </w:rPr>
              <w:t xml:space="preserve"> Bank d.d.</w:t>
            </w:r>
            <w:r>
              <w:rPr>
                <w:rFonts w:ascii="Arial" w:hAnsi="Arial" w:cs="Arial"/>
              </w:rPr>
              <w:t xml:space="preserve">, </w:t>
            </w:r>
            <w:r w:rsidRPr="00814B72">
              <w:rPr>
                <w:rFonts w:ascii="Arial" w:hAnsi="Arial" w:cs="Arial"/>
              </w:rPr>
              <w:t>Slavonska avenija 6,  Zagreb</w:t>
            </w:r>
            <w:r>
              <w:rPr>
                <w:rFonts w:ascii="Arial" w:hAnsi="Arial" w:cs="Arial"/>
              </w:rPr>
              <w:t>, OIB:</w:t>
            </w:r>
            <w:r w:rsidR="00E140B8">
              <w:rPr>
                <w:rFonts w:ascii="Arial" w:hAnsi="Arial" w:cs="Arial"/>
              </w:rPr>
              <w:t xml:space="preserve"> </w:t>
            </w:r>
            <w:r w:rsidRPr="00E140B8" w:rsidR="00E140B8">
              <w:rPr>
                <w:rFonts w:ascii="Arial" w:hAnsi="Arial" w:cs="Arial"/>
              </w:rPr>
              <w:t>14036333877</w:t>
            </w:r>
            <w:r w:rsidR="00021C35">
              <w:rPr>
                <w:rFonts w:ascii="Arial" w:hAnsi="Arial" w:cs="Arial"/>
              </w:rPr>
              <w:t xml:space="preserve"> </w:t>
            </w:r>
            <w:r w:rsidR="00D46FCD">
              <w:rPr>
                <w:rFonts w:ascii="Arial" w:hAnsi="Arial" w:cs="Arial"/>
              </w:rPr>
              <w:t>–</w:t>
            </w:r>
            <w:r w:rsidR="004A42F6">
              <w:rPr>
                <w:rFonts w:ascii="Arial" w:hAnsi="Arial" w:cs="Arial"/>
              </w:rPr>
              <w:t xml:space="preserve"> nitko</w:t>
            </w:r>
          </w:p>
          <w:p w:rsidRPr="00D46FCD" w:rsidR="00D46FCD" w:rsidP="00D46FCD" w:rsidRDefault="00D46FCD" w14:paraId="482E8C12" w14:textId="77777777">
            <w:pPr>
              <w:pStyle w:val="Odlomakpopisa"/>
              <w:rPr>
                <w:rFonts w:ascii="Arial" w:hAnsi="Arial" w:cs="Arial"/>
              </w:rPr>
            </w:pPr>
          </w:p>
          <w:p w:rsidR="00D46FCD" w:rsidP="006E5B93" w:rsidRDefault="0091556A" w14:paraId="1F6FE800" w14:textId="77777777">
            <w:pPr>
              <w:pStyle w:val="Odlomakpopisa"/>
              <w:numPr>
                <w:ilvl w:val="0"/>
                <w:numId w:val="27"/>
              </w:numPr>
              <w:ind w:right="-113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z.z</w:t>
            </w:r>
            <w:proofErr w:type="spellEnd"/>
            <w:r>
              <w:rPr>
                <w:rFonts w:ascii="Arial" w:hAnsi="Arial" w:cs="Arial"/>
              </w:rPr>
              <w:t>. stečajnog dužnika Ines Bajto</w:t>
            </w:r>
          </w:p>
          <w:p w:rsidRPr="0091556A" w:rsidR="0091556A" w:rsidP="0091556A" w:rsidRDefault="0091556A" w14:paraId="23240CB6" w14:textId="77777777">
            <w:pPr>
              <w:pStyle w:val="Odlomakpopisa"/>
              <w:rPr>
                <w:rFonts w:ascii="Arial" w:hAnsi="Arial" w:cs="Arial"/>
              </w:rPr>
            </w:pPr>
          </w:p>
          <w:p w:rsidRPr="006E5B93" w:rsidR="0091556A" w:rsidP="006E5B93" w:rsidRDefault="0091556A" w14:paraId="47106376" w14:textId="2480EF59">
            <w:pPr>
              <w:pStyle w:val="Odlomakpopisa"/>
              <w:numPr>
                <w:ilvl w:val="0"/>
                <w:numId w:val="27"/>
              </w:numPr>
              <w:ind w:right="-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Nikola Šantek, </w:t>
            </w:r>
            <w:proofErr w:type="spellStart"/>
            <w:r>
              <w:rPr>
                <w:rFonts w:ascii="Arial" w:hAnsi="Arial" w:cs="Arial"/>
              </w:rPr>
              <w:t>z.z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ADONIS</w:t>
            </w:r>
            <w:proofErr w:type="spellEnd"/>
            <w:r>
              <w:rPr>
                <w:rFonts w:ascii="Arial" w:hAnsi="Arial" w:cs="Arial"/>
              </w:rPr>
              <w:t xml:space="preserve"> PHARMA</w:t>
            </w:r>
          </w:p>
        </w:tc>
      </w:tr>
      <w:tr w:rsidRPr="0081406D" w:rsidR="007D224C" w:rsidTr="00A3404D" w14:paraId="09563FCD" w14:textId="77777777">
        <w:tblPrEx>
          <w:jc w:val="center"/>
          <w:tblInd w:w="0" w:type="dxa"/>
        </w:tblPrEx>
        <w:trPr>
          <w:gridBefore w:val="1"/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:rsidRPr="0081406D" w:rsidR="007D224C" w:rsidP="00B40665" w:rsidRDefault="007D224C" w14:paraId="3EE59A1E" w14:textId="77777777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B50400" w:rsidP="00B50400" w:rsidRDefault="00B50400" w14:paraId="428E509A" w14:textId="3F62CF70">
      <w:pPr>
        <w:jc w:val="both"/>
        <w:rPr>
          <w:rFonts w:ascii="Arial" w:hAnsi="Arial" w:cs="Arial"/>
        </w:rPr>
      </w:pPr>
      <w:r w:rsidRPr="004A6BBF">
        <w:rPr>
          <w:rFonts w:ascii="Arial" w:hAnsi="Arial" w:cs="Arial"/>
        </w:rPr>
        <w:t>Utvrđuje se da</w:t>
      </w:r>
      <w:r w:rsidR="002C2A8F">
        <w:rPr>
          <w:rFonts w:ascii="Arial" w:hAnsi="Arial" w:cs="Arial"/>
        </w:rPr>
        <w:t>:</w:t>
      </w:r>
    </w:p>
    <w:p w:rsidRPr="004A6BBF" w:rsidR="00485259" w:rsidP="00B50400" w:rsidRDefault="00485259" w14:paraId="09D0EC52" w14:textId="77777777">
      <w:pPr>
        <w:jc w:val="both"/>
        <w:rPr>
          <w:rFonts w:ascii="Arial" w:hAnsi="Arial" w:cs="Arial"/>
        </w:rPr>
      </w:pPr>
    </w:p>
    <w:p w:rsidR="00CE4A44" w:rsidP="00820B99" w:rsidRDefault="00B50400" w14:paraId="68B6F9A9" w14:textId="7FEE0E79">
      <w:pPr>
        <w:pStyle w:val="Odlomakpopisa"/>
        <w:numPr>
          <w:ilvl w:val="0"/>
          <w:numId w:val="27"/>
        </w:numPr>
        <w:jc w:val="both"/>
        <w:rPr>
          <w:rFonts w:ascii="Arial" w:hAnsi="Arial" w:cs="Arial"/>
        </w:rPr>
      </w:pPr>
      <w:r w:rsidRPr="00820B99">
        <w:rPr>
          <w:rFonts w:ascii="Arial" w:hAnsi="Arial" w:cs="Arial"/>
        </w:rPr>
        <w:t>je održavanje današnjeg ročišta određen</w:t>
      </w:r>
      <w:r w:rsidRPr="00820B99" w:rsidR="00864179">
        <w:rPr>
          <w:rFonts w:ascii="Arial" w:hAnsi="Arial" w:cs="Arial"/>
        </w:rPr>
        <w:t xml:space="preserve">o </w:t>
      </w:r>
      <w:r w:rsidRPr="00820B99" w:rsidR="00465182">
        <w:rPr>
          <w:rFonts w:ascii="Arial" w:hAnsi="Arial" w:cs="Arial"/>
        </w:rPr>
        <w:t>Zaključkom</w:t>
      </w:r>
      <w:r w:rsidRPr="00820B99" w:rsidR="00864179">
        <w:rPr>
          <w:rFonts w:ascii="Arial" w:hAnsi="Arial" w:cs="Arial"/>
        </w:rPr>
        <w:t xml:space="preserve"> od </w:t>
      </w:r>
      <w:r w:rsidRPr="00820B99" w:rsidR="005C7AA8">
        <w:rPr>
          <w:rFonts w:ascii="Arial" w:hAnsi="Arial" w:cs="Arial"/>
        </w:rPr>
        <w:t>5</w:t>
      </w:r>
      <w:r w:rsidRPr="00820B99" w:rsidR="00864179">
        <w:rPr>
          <w:rFonts w:ascii="Arial" w:hAnsi="Arial" w:cs="Arial"/>
        </w:rPr>
        <w:t xml:space="preserve">. </w:t>
      </w:r>
      <w:r w:rsidRPr="00820B99" w:rsidR="005C7AA8">
        <w:rPr>
          <w:rFonts w:ascii="Arial" w:hAnsi="Arial" w:cs="Arial"/>
        </w:rPr>
        <w:t>srpnja</w:t>
      </w:r>
      <w:r w:rsidRPr="00820B99" w:rsidR="00864179">
        <w:rPr>
          <w:rFonts w:ascii="Arial" w:hAnsi="Arial" w:cs="Arial"/>
        </w:rPr>
        <w:t xml:space="preserve"> 202</w:t>
      </w:r>
      <w:r w:rsidRPr="00820B99" w:rsidR="005C7AA8">
        <w:rPr>
          <w:rFonts w:ascii="Arial" w:hAnsi="Arial" w:cs="Arial"/>
        </w:rPr>
        <w:t>6</w:t>
      </w:r>
      <w:r w:rsidRPr="00820B99" w:rsidR="00864179">
        <w:rPr>
          <w:rFonts w:ascii="Arial" w:hAnsi="Arial" w:cs="Arial"/>
        </w:rPr>
        <w:t>.</w:t>
      </w:r>
      <w:r w:rsidRPr="00820B99">
        <w:rPr>
          <w:rFonts w:ascii="Arial" w:hAnsi="Arial" w:cs="Arial"/>
        </w:rPr>
        <w:t xml:space="preserve"> koj</w:t>
      </w:r>
      <w:r w:rsidRPr="00820B99" w:rsidR="005C7AA8">
        <w:rPr>
          <w:rFonts w:ascii="Arial" w:hAnsi="Arial" w:cs="Arial"/>
        </w:rPr>
        <w:t>i</w:t>
      </w:r>
      <w:r w:rsidRPr="00820B99">
        <w:rPr>
          <w:rFonts w:ascii="Arial" w:hAnsi="Arial" w:cs="Arial"/>
        </w:rPr>
        <w:t xml:space="preserve"> je </w:t>
      </w:r>
      <w:r w:rsidRPr="00820B99" w:rsidR="00421501">
        <w:rPr>
          <w:rFonts w:ascii="Arial" w:hAnsi="Arial" w:cs="Arial"/>
        </w:rPr>
        <w:t xml:space="preserve">istog dana </w:t>
      </w:r>
      <w:r w:rsidRPr="00820B99">
        <w:rPr>
          <w:rFonts w:ascii="Arial" w:hAnsi="Arial" w:cs="Arial"/>
        </w:rPr>
        <w:t>objavljen</w:t>
      </w:r>
      <w:r w:rsidRPr="00820B99" w:rsidR="00864179">
        <w:rPr>
          <w:rFonts w:ascii="Arial" w:hAnsi="Arial" w:cs="Arial"/>
        </w:rPr>
        <w:t>o</w:t>
      </w:r>
      <w:r w:rsidRPr="00820B99">
        <w:rPr>
          <w:rFonts w:ascii="Arial" w:hAnsi="Arial" w:cs="Arial"/>
        </w:rPr>
        <w:t xml:space="preserve"> na e-</w:t>
      </w:r>
      <w:r w:rsidRPr="00820B99" w:rsidR="005C7AA8">
        <w:rPr>
          <w:rFonts w:ascii="Arial" w:hAnsi="Arial" w:cs="Arial"/>
        </w:rPr>
        <w:t>O</w:t>
      </w:r>
      <w:r w:rsidRPr="00820B99">
        <w:rPr>
          <w:rFonts w:ascii="Arial" w:hAnsi="Arial" w:cs="Arial"/>
        </w:rPr>
        <w:t xml:space="preserve">glasnoj ploči Trgovačkog suda u </w:t>
      </w:r>
      <w:r w:rsidRPr="00820B99" w:rsidR="00421501">
        <w:rPr>
          <w:rFonts w:ascii="Arial" w:hAnsi="Arial" w:cs="Arial"/>
        </w:rPr>
        <w:t>Osijeku.</w:t>
      </w:r>
    </w:p>
    <w:p w:rsidR="00F8284F" w:rsidP="00F8284F" w:rsidRDefault="00820B99" w14:paraId="211492E3" w14:textId="19AEB899">
      <w:pPr>
        <w:pStyle w:val="Odlomakpopisa"/>
        <w:numPr>
          <w:ilvl w:val="0"/>
          <w:numId w:val="27"/>
        </w:numPr>
        <w:jc w:val="both"/>
        <w:rPr>
          <w:rFonts w:ascii="Arial" w:hAnsi="Arial" w:cs="Arial"/>
        </w:rPr>
      </w:pPr>
      <w:r w:rsidRPr="00F11CDA">
        <w:rPr>
          <w:rFonts w:ascii="Arial" w:hAnsi="Arial" w:cs="Arial"/>
        </w:rPr>
        <w:lastRenderedPageBreak/>
        <w:t>9</w:t>
      </w:r>
      <w:r w:rsidRPr="00F11CDA" w:rsidR="0092358A">
        <w:rPr>
          <w:rFonts w:ascii="Arial" w:hAnsi="Arial" w:cs="Arial"/>
        </w:rPr>
        <w:t xml:space="preserve">. </w:t>
      </w:r>
      <w:r w:rsidRPr="00F11CDA">
        <w:rPr>
          <w:rFonts w:ascii="Arial" w:hAnsi="Arial" w:cs="Arial"/>
        </w:rPr>
        <w:t>srpnja</w:t>
      </w:r>
      <w:r w:rsidRPr="00F11CDA" w:rsidR="005676F9">
        <w:rPr>
          <w:rFonts w:ascii="Arial" w:hAnsi="Arial" w:cs="Arial"/>
        </w:rPr>
        <w:t xml:space="preserve"> </w:t>
      </w:r>
      <w:r w:rsidRPr="00F11CDA" w:rsidR="00B50400">
        <w:rPr>
          <w:rFonts w:ascii="Arial" w:hAnsi="Arial" w:cs="Arial"/>
        </w:rPr>
        <w:t>202</w:t>
      </w:r>
      <w:r w:rsidRPr="00F11CDA">
        <w:rPr>
          <w:rFonts w:ascii="Arial" w:hAnsi="Arial" w:cs="Arial"/>
        </w:rPr>
        <w:t>6</w:t>
      </w:r>
      <w:r w:rsidRPr="00F11CDA" w:rsidR="00B50400">
        <w:rPr>
          <w:rFonts w:ascii="Arial" w:hAnsi="Arial" w:cs="Arial"/>
        </w:rPr>
        <w:t>. na e-</w:t>
      </w:r>
      <w:r w:rsidRPr="00F11CDA">
        <w:rPr>
          <w:rFonts w:ascii="Arial" w:hAnsi="Arial" w:cs="Arial"/>
        </w:rPr>
        <w:t>O</w:t>
      </w:r>
      <w:r w:rsidRPr="00F11CDA" w:rsidR="00B50400">
        <w:rPr>
          <w:rFonts w:ascii="Arial" w:hAnsi="Arial" w:cs="Arial"/>
        </w:rPr>
        <w:t xml:space="preserve">glasnoj ploči Trgovačkog suda u </w:t>
      </w:r>
      <w:r w:rsidRPr="00F11CDA" w:rsidR="005676F9">
        <w:rPr>
          <w:rFonts w:ascii="Arial" w:hAnsi="Arial" w:cs="Arial"/>
        </w:rPr>
        <w:t>Osijeku</w:t>
      </w:r>
      <w:r w:rsidRPr="00F11CDA" w:rsidR="00B50400">
        <w:rPr>
          <w:rFonts w:ascii="Arial" w:hAnsi="Arial" w:cs="Arial"/>
        </w:rPr>
        <w:t xml:space="preserve"> objavljen popis vjerovnika i prava glasa koja vjerovnicima pripadaju</w:t>
      </w:r>
      <w:r w:rsidRPr="00F11CDA" w:rsidR="00CD3A6D">
        <w:rPr>
          <w:rFonts w:ascii="Arial" w:hAnsi="Arial" w:cs="Arial"/>
        </w:rPr>
        <w:t xml:space="preserve"> sukladno čl. 57.</w:t>
      </w:r>
      <w:r w:rsidRPr="00F11CDA" w:rsidR="005676F9">
        <w:rPr>
          <w:rFonts w:ascii="Arial" w:hAnsi="Arial" w:cs="Arial"/>
        </w:rPr>
        <w:t xml:space="preserve"> Stečajnog zakona</w:t>
      </w:r>
      <w:r w:rsidRPr="00F11CDA" w:rsidR="00E332C6">
        <w:rPr>
          <w:rFonts w:ascii="Arial" w:hAnsi="Arial" w:cs="Arial"/>
        </w:rPr>
        <w:t>.</w:t>
      </w:r>
    </w:p>
    <w:p w:rsidR="00A3404D" w:rsidP="00A3404D" w:rsidRDefault="00A3404D" w14:paraId="3A8ABCD7" w14:textId="77777777">
      <w:pPr>
        <w:ind w:left="360"/>
        <w:jc w:val="both"/>
        <w:rPr>
          <w:rFonts w:ascii="Arial" w:hAnsi="Arial" w:cs="Arial"/>
        </w:rPr>
      </w:pPr>
    </w:p>
    <w:p w:rsidR="00A3404D" w:rsidP="00B50A21" w:rsidRDefault="00A3404D" w14:paraId="0B3C6F02" w14:textId="4DBB46FB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Povjerenik ističe da je 31. srpnja 2026. došlo do uplate u ime </w:t>
      </w:r>
      <w:r w:rsidR="00D7346D">
        <w:rPr>
          <w:rFonts w:ascii="Arial" w:hAnsi="Arial" w:cs="Arial"/>
        </w:rPr>
        <w:t xml:space="preserve">dužnika prema Erste banci d.d. i to u iznosu prijavljene tražbine te dugovanja prema Min. </w:t>
      </w:r>
      <w:r w:rsidR="00E93F82">
        <w:rPr>
          <w:rFonts w:ascii="Arial" w:hAnsi="Arial" w:cs="Arial"/>
        </w:rPr>
        <w:t>financija</w:t>
      </w:r>
      <w:r w:rsidR="00D7346D">
        <w:rPr>
          <w:rFonts w:ascii="Arial" w:hAnsi="Arial" w:cs="Arial"/>
        </w:rPr>
        <w:t xml:space="preserve">, </w:t>
      </w:r>
      <w:r w:rsidR="00E93F82">
        <w:rPr>
          <w:rFonts w:ascii="Arial" w:hAnsi="Arial" w:cs="Arial"/>
        </w:rPr>
        <w:t>Porezne</w:t>
      </w:r>
      <w:r w:rsidR="00D7346D">
        <w:rPr>
          <w:rFonts w:ascii="Arial" w:hAnsi="Arial" w:cs="Arial"/>
        </w:rPr>
        <w:t xml:space="preserve"> uprave</w:t>
      </w:r>
      <w:r w:rsidR="006C223C">
        <w:rPr>
          <w:rFonts w:ascii="Arial" w:hAnsi="Arial" w:cs="Arial"/>
        </w:rPr>
        <w:t>, Područni</w:t>
      </w:r>
      <w:r w:rsidR="000166F5">
        <w:rPr>
          <w:rFonts w:ascii="Arial" w:hAnsi="Arial" w:cs="Arial"/>
        </w:rPr>
        <w:t xml:space="preserve"> ured</w:t>
      </w:r>
      <w:r w:rsidR="00D7346D">
        <w:rPr>
          <w:rFonts w:ascii="Arial" w:hAnsi="Arial" w:cs="Arial"/>
        </w:rPr>
        <w:t xml:space="preserve"> Vukovar takođe</w:t>
      </w:r>
      <w:r w:rsidR="00E93F82">
        <w:rPr>
          <w:rFonts w:ascii="Arial" w:hAnsi="Arial" w:cs="Arial"/>
        </w:rPr>
        <w:t>r</w:t>
      </w:r>
      <w:r w:rsidR="00D7346D">
        <w:rPr>
          <w:rFonts w:ascii="Arial" w:hAnsi="Arial" w:cs="Arial"/>
        </w:rPr>
        <w:t xml:space="preserve"> u iznosu prijavl</w:t>
      </w:r>
      <w:r w:rsidR="00E93F82">
        <w:rPr>
          <w:rFonts w:ascii="Arial" w:hAnsi="Arial" w:cs="Arial"/>
        </w:rPr>
        <w:t>jenih</w:t>
      </w:r>
      <w:r w:rsidR="00D7346D">
        <w:rPr>
          <w:rFonts w:ascii="Arial" w:hAnsi="Arial" w:cs="Arial"/>
        </w:rPr>
        <w:t xml:space="preserve"> tražb</w:t>
      </w:r>
      <w:r w:rsidR="00E93F82">
        <w:rPr>
          <w:rFonts w:ascii="Arial" w:hAnsi="Arial" w:cs="Arial"/>
        </w:rPr>
        <w:t>ina</w:t>
      </w:r>
      <w:r w:rsidR="00D7346D">
        <w:rPr>
          <w:rFonts w:ascii="Arial" w:hAnsi="Arial" w:cs="Arial"/>
        </w:rPr>
        <w:t xml:space="preserve">, slijedom čega na strani vjerovnika Erste banke i Min. </w:t>
      </w:r>
      <w:proofErr w:type="spellStart"/>
      <w:r w:rsidR="00D7346D">
        <w:rPr>
          <w:rFonts w:ascii="Arial" w:hAnsi="Arial" w:cs="Arial"/>
        </w:rPr>
        <w:t>financ</w:t>
      </w:r>
      <w:proofErr w:type="spellEnd"/>
      <w:r w:rsidR="00D7346D">
        <w:rPr>
          <w:rFonts w:ascii="Arial" w:hAnsi="Arial" w:cs="Arial"/>
        </w:rPr>
        <w:t xml:space="preserve">. </w:t>
      </w:r>
      <w:r w:rsidR="00E93F82">
        <w:rPr>
          <w:rFonts w:ascii="Arial" w:hAnsi="Arial" w:cs="Arial"/>
        </w:rPr>
        <w:t>Porezne uprave</w:t>
      </w:r>
      <w:r w:rsidR="000166F5">
        <w:rPr>
          <w:rFonts w:ascii="Arial" w:hAnsi="Arial" w:cs="Arial"/>
        </w:rPr>
        <w:t>, Područni ured</w:t>
      </w:r>
      <w:r w:rsidR="00E93F82">
        <w:rPr>
          <w:rFonts w:ascii="Arial" w:hAnsi="Arial" w:cs="Arial"/>
        </w:rPr>
        <w:t xml:space="preserve"> Vukovar </w:t>
      </w:r>
      <w:r w:rsidR="00D7346D">
        <w:rPr>
          <w:rFonts w:ascii="Arial" w:hAnsi="Arial" w:cs="Arial"/>
        </w:rPr>
        <w:t xml:space="preserve">stupa novi vjerovnik i to </w:t>
      </w:r>
      <w:proofErr w:type="spellStart"/>
      <w:r w:rsidR="00D7346D">
        <w:rPr>
          <w:rFonts w:ascii="Arial" w:hAnsi="Arial" w:cs="Arial"/>
        </w:rPr>
        <w:t>ADONIS</w:t>
      </w:r>
      <w:proofErr w:type="spellEnd"/>
      <w:r w:rsidR="00D7346D">
        <w:rPr>
          <w:rFonts w:ascii="Arial" w:hAnsi="Arial" w:cs="Arial"/>
        </w:rPr>
        <w:t xml:space="preserve"> PHARMA d.o.o.</w:t>
      </w:r>
      <w:r w:rsidR="00B50A21">
        <w:rPr>
          <w:rFonts w:ascii="Arial" w:hAnsi="Arial" w:cs="Arial"/>
        </w:rPr>
        <w:t xml:space="preserve"> iz Zagreba, OIB: 84738209898.</w:t>
      </w:r>
    </w:p>
    <w:p w:rsidR="00B50A21" w:rsidP="00B50A21" w:rsidRDefault="00B50A21" w14:paraId="7DB0016F" w14:textId="77777777">
      <w:pPr>
        <w:ind w:firstLine="360"/>
        <w:jc w:val="both"/>
        <w:rPr>
          <w:rFonts w:ascii="Arial" w:hAnsi="Arial" w:cs="Arial"/>
        </w:rPr>
      </w:pPr>
    </w:p>
    <w:p w:rsidRPr="00A3404D" w:rsidR="00B50A21" w:rsidP="00B50A21" w:rsidRDefault="00B50A21" w14:paraId="39351759" w14:textId="3533F155">
      <w:pPr>
        <w:ind w:firstLine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Z.z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steč</w:t>
      </w:r>
      <w:proofErr w:type="spellEnd"/>
      <w:r>
        <w:rPr>
          <w:rFonts w:ascii="Arial" w:hAnsi="Arial" w:cs="Arial"/>
        </w:rPr>
        <w:t>. dužnika ističe da je sukladno zak</w:t>
      </w:r>
      <w:r w:rsidR="00907995">
        <w:rPr>
          <w:rFonts w:ascii="Arial" w:hAnsi="Arial" w:cs="Arial"/>
        </w:rPr>
        <w:t>onskoj</w:t>
      </w:r>
      <w:r>
        <w:rPr>
          <w:rFonts w:ascii="Arial" w:hAnsi="Arial" w:cs="Arial"/>
        </w:rPr>
        <w:t xml:space="preserve"> odredbi stečajni uvjeti za stupanje, odnosno </w:t>
      </w:r>
      <w:proofErr w:type="spellStart"/>
      <w:r w:rsidR="00C967E9">
        <w:rPr>
          <w:rFonts w:ascii="Arial" w:hAnsi="Arial" w:cs="Arial"/>
        </w:rPr>
        <w:t>subrogacija</w:t>
      </w:r>
      <w:proofErr w:type="spellEnd"/>
      <w:r>
        <w:rPr>
          <w:rFonts w:ascii="Arial" w:hAnsi="Arial" w:cs="Arial"/>
        </w:rPr>
        <w:t xml:space="preserve"> vjerovnika pa tako umjesto </w:t>
      </w:r>
      <w:r w:rsidR="00C967E9">
        <w:rPr>
          <w:rFonts w:ascii="Arial" w:hAnsi="Arial" w:cs="Arial"/>
        </w:rPr>
        <w:t>Republika Hrvatska, Ministarstvo financija, Porezne uprave, Područni ured Vukovar</w:t>
      </w:r>
      <w:r w:rsidR="00EA4E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treba stajati </w:t>
      </w:r>
      <w:proofErr w:type="spellStart"/>
      <w:r>
        <w:rPr>
          <w:rFonts w:ascii="Arial" w:hAnsi="Arial" w:cs="Arial"/>
        </w:rPr>
        <w:t>ADONIS</w:t>
      </w:r>
      <w:proofErr w:type="spellEnd"/>
      <w:r>
        <w:rPr>
          <w:rFonts w:ascii="Arial" w:hAnsi="Arial" w:cs="Arial"/>
        </w:rPr>
        <w:t xml:space="preserve"> PHARMA .</w:t>
      </w:r>
      <w:proofErr w:type="spellStart"/>
      <w:r>
        <w:rPr>
          <w:rFonts w:ascii="Arial" w:hAnsi="Arial" w:cs="Arial"/>
        </w:rPr>
        <w:t>do.o</w:t>
      </w:r>
      <w:proofErr w:type="spellEnd"/>
      <w:r>
        <w:rPr>
          <w:rFonts w:ascii="Arial" w:hAnsi="Arial" w:cs="Arial"/>
        </w:rPr>
        <w:t xml:space="preserve">. iz Zagreba i umjesto Erste banke također </w:t>
      </w:r>
      <w:proofErr w:type="spellStart"/>
      <w:r>
        <w:rPr>
          <w:rFonts w:ascii="Arial" w:hAnsi="Arial" w:cs="Arial"/>
        </w:rPr>
        <w:t>ADONIS</w:t>
      </w:r>
      <w:proofErr w:type="spellEnd"/>
      <w:r>
        <w:rPr>
          <w:rFonts w:ascii="Arial" w:hAnsi="Arial" w:cs="Arial"/>
        </w:rPr>
        <w:t xml:space="preserve"> PHARMA d.o.o. iz Zagreba kao vjerovnici u ovom postupku.</w:t>
      </w:r>
    </w:p>
    <w:p w:rsidR="00F8284F" w:rsidP="003B06AF" w:rsidRDefault="00F8284F" w14:paraId="773B0F75" w14:textId="3AFDA7E1">
      <w:pPr>
        <w:jc w:val="both"/>
        <w:rPr>
          <w:rFonts w:ascii="Arial" w:hAnsi="Arial" w:cs="Arial"/>
          <w:bCs/>
          <w:i/>
          <w:iCs/>
          <w:color w:val="FF0000"/>
        </w:rPr>
      </w:pPr>
    </w:p>
    <w:p w:rsidRPr="004E4865" w:rsidR="00137942" w:rsidP="00137942" w:rsidRDefault="00137942" w14:paraId="087B35CA" w14:textId="5B579A37">
      <w:pPr>
        <w:jc w:val="both"/>
        <w:rPr>
          <w:rFonts w:ascii="Arial" w:hAnsi="Arial" w:cs="Arial"/>
        </w:rPr>
      </w:pPr>
    </w:p>
    <w:p w:rsidR="00137942" w:rsidP="00F65B41" w:rsidRDefault="00137942" w14:paraId="79CB3549" w14:textId="77777777">
      <w:pPr>
        <w:jc w:val="both"/>
        <w:rPr>
          <w:rFonts w:ascii="Arial" w:hAnsi="Arial" w:cs="Arial"/>
        </w:rPr>
      </w:pPr>
    </w:p>
    <w:p w:rsidRPr="00D45E60" w:rsidR="009C051C" w:rsidP="00B50400" w:rsidRDefault="00524688" w14:paraId="03C8267D" w14:textId="28CFC105">
      <w:pPr>
        <w:jc w:val="both"/>
        <w:rPr>
          <w:rFonts w:ascii="Arial" w:hAnsi="Arial" w:cs="Arial"/>
        </w:rPr>
      </w:pPr>
      <w:r w:rsidRPr="006733A4">
        <w:rPr>
          <w:rFonts w:ascii="Arial" w:hAnsi="Arial" w:cs="Arial"/>
        </w:rPr>
        <w:t>Utvrđuje se da su do dana održavanja današnjeg ročišta za</w:t>
      </w:r>
      <w:r w:rsidR="00E24DB8">
        <w:rPr>
          <w:rFonts w:ascii="Arial" w:hAnsi="Arial" w:cs="Arial"/>
        </w:rPr>
        <w:t xml:space="preserve"> raspravljanje o Planu restrukturiranja i </w:t>
      </w:r>
      <w:r w:rsidRPr="006733A4">
        <w:rPr>
          <w:rFonts w:ascii="Arial" w:hAnsi="Arial" w:cs="Arial"/>
        </w:rPr>
        <w:t>glasovanje dosta</w:t>
      </w:r>
      <w:r w:rsidRPr="006733A4" w:rsidR="009D2F53">
        <w:rPr>
          <w:rFonts w:ascii="Arial" w:hAnsi="Arial" w:cs="Arial"/>
        </w:rPr>
        <w:t xml:space="preserve">vili sudu popunjene </w:t>
      </w:r>
      <w:r w:rsidRPr="006733A4" w:rsidR="00B50400">
        <w:rPr>
          <w:rFonts w:ascii="Arial" w:hAnsi="Arial" w:cs="Arial"/>
        </w:rPr>
        <w:t>obrasc</w:t>
      </w:r>
      <w:r w:rsidRPr="006733A4" w:rsidR="009D2F53">
        <w:rPr>
          <w:rFonts w:ascii="Arial" w:hAnsi="Arial" w:cs="Arial"/>
        </w:rPr>
        <w:t>e</w:t>
      </w:r>
      <w:r w:rsidRPr="006733A4" w:rsidR="00B50400">
        <w:rPr>
          <w:rFonts w:ascii="Arial" w:hAnsi="Arial" w:cs="Arial"/>
        </w:rPr>
        <w:t xml:space="preserve"> za glasovanje </w:t>
      </w:r>
      <w:r w:rsidRPr="006733A4" w:rsidR="009D2F53">
        <w:rPr>
          <w:rFonts w:ascii="Arial" w:hAnsi="Arial" w:cs="Arial"/>
        </w:rPr>
        <w:t xml:space="preserve">sljedeći </w:t>
      </w:r>
      <w:r w:rsidRPr="00D45E60" w:rsidR="009D2F53">
        <w:rPr>
          <w:rFonts w:ascii="Arial" w:hAnsi="Arial" w:cs="Arial"/>
        </w:rPr>
        <w:t xml:space="preserve">vjerovnici:   </w:t>
      </w:r>
    </w:p>
    <w:p w:rsidR="00C451B7" w:rsidP="00046B00" w:rsidRDefault="00C451B7" w14:paraId="27135417" w14:textId="77777777">
      <w:pPr>
        <w:jc w:val="both"/>
        <w:rPr>
          <w:rFonts w:ascii="Arial" w:hAnsi="Arial" w:cs="Arial"/>
        </w:rPr>
      </w:pPr>
    </w:p>
    <w:p w:rsidRPr="007F7326" w:rsidR="00046B00" w:rsidP="00046B00" w:rsidRDefault="00046B00" w14:paraId="2769A949" w14:textId="7661F57B">
      <w:pPr>
        <w:jc w:val="both"/>
        <w:rPr>
          <w:rFonts w:ascii="Arial" w:hAnsi="Arial" w:cs="Arial"/>
        </w:rPr>
      </w:pPr>
      <w:r w:rsidRPr="007F7326">
        <w:rPr>
          <w:rFonts w:ascii="Arial" w:hAnsi="Arial" w:cs="Arial"/>
        </w:rPr>
        <w:t xml:space="preserve">Vjerovnici koji su glasovali </w:t>
      </w:r>
      <w:r w:rsidRPr="00E41569">
        <w:rPr>
          <w:rFonts w:ascii="Arial" w:hAnsi="Arial" w:cs="Arial"/>
          <w:b/>
          <w:bCs/>
        </w:rPr>
        <w:t>ZA</w:t>
      </w:r>
      <w:r w:rsidRPr="007F7326">
        <w:rPr>
          <w:rFonts w:ascii="Arial" w:hAnsi="Arial" w:cs="Arial"/>
        </w:rPr>
        <w:t xml:space="preserve"> plan restrukturiranja:</w:t>
      </w:r>
    </w:p>
    <w:p w:rsidR="00046B00" w:rsidP="00046B00" w:rsidRDefault="00046B00" w14:paraId="04563B08" w14:textId="559755EC">
      <w:pPr>
        <w:pStyle w:val="Tijeloteksta"/>
        <w:spacing w:after="5"/>
        <w:jc w:val="both"/>
        <w:rPr>
          <w:rFonts w:ascii="Arial" w:hAnsi="Arial" w:cs="Arial"/>
          <w:spacing w:val="-2"/>
        </w:rPr>
      </w:pPr>
      <w:r w:rsidRPr="00EB4F45">
        <w:rPr>
          <w:rFonts w:ascii="Arial" w:hAnsi="Arial" w:cs="Arial"/>
        </w:rPr>
        <w:t>Vjerovnici</w:t>
      </w:r>
      <w:r w:rsidRPr="00EB4F45">
        <w:rPr>
          <w:rFonts w:ascii="Arial" w:hAnsi="Arial" w:cs="Arial"/>
          <w:spacing w:val="5"/>
        </w:rPr>
        <w:t xml:space="preserve"> </w:t>
      </w:r>
      <w:r w:rsidRPr="00EB4F45">
        <w:rPr>
          <w:rFonts w:ascii="Arial" w:hAnsi="Arial" w:cs="Arial"/>
        </w:rPr>
        <w:t>skupine</w:t>
      </w:r>
      <w:r w:rsidRPr="00EB4F45">
        <w:rPr>
          <w:rFonts w:ascii="Arial" w:hAnsi="Arial" w:cs="Arial"/>
          <w:spacing w:val="3"/>
        </w:rPr>
        <w:t xml:space="preserve"> </w:t>
      </w:r>
      <w:r w:rsidRPr="00EB4F45">
        <w:rPr>
          <w:rFonts w:ascii="Arial" w:hAnsi="Arial" w:cs="Arial"/>
        </w:rPr>
        <w:t>A</w:t>
      </w:r>
      <w:r w:rsidRPr="00EB4F45">
        <w:rPr>
          <w:rFonts w:ascii="Arial" w:hAnsi="Arial" w:cs="Arial"/>
          <w:spacing w:val="9"/>
        </w:rPr>
        <w:t xml:space="preserve"> </w:t>
      </w:r>
    </w:p>
    <w:p w:rsidRPr="007F7326" w:rsidR="00046B00" w:rsidP="00B50400" w:rsidRDefault="00046B00" w14:paraId="0F573A07" w14:textId="7B234B0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634" w:type="dxa"/>
        <w:jc w:val="center"/>
        <w:tblLook w:firstRow="1" w:lastRow="0" w:firstColumn="1" w:lastColumn="0" w:noHBand="0" w:noVBand="1" w:val="04A0"/>
      </w:tblPr>
      <w:tblGrid>
        <w:gridCol w:w="567"/>
        <w:gridCol w:w="2588"/>
        <w:gridCol w:w="1559"/>
        <w:gridCol w:w="2200"/>
        <w:gridCol w:w="1376"/>
        <w:gridCol w:w="1344"/>
      </w:tblGrid>
      <w:tr w:rsidRPr="00812F13" w:rsidR="001A2D62" w:rsidTr="001A2D62" w14:paraId="21C3155D" w14:textId="77777777">
        <w:trPr>
          <w:trHeight w:val="612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  <w:hideMark/>
          </w:tcPr>
          <w:p w:rsidRPr="00812F13" w:rsidR="001A2D62" w:rsidP="00B40665" w:rsidRDefault="001A2D62" w14:paraId="2059E700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name="_Hlk234919388" w:id="1"/>
            <w:r w:rsidRPr="00812F13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812F13">
              <w:rPr>
                <w:rFonts w:ascii="Arial" w:hAnsi="Arial" w:cs="Arial"/>
                <w:sz w:val="18"/>
                <w:szCs w:val="18"/>
              </w:rPr>
              <w:t xml:space="preserve"> broj</w:t>
            </w:r>
          </w:p>
        </w:tc>
        <w:tc>
          <w:tcPr>
            <w:tcW w:w="2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  <w:hideMark/>
          </w:tcPr>
          <w:p w:rsidRPr="00812F13" w:rsidR="001A2D62" w:rsidP="00B40665" w:rsidRDefault="001A2D62" w14:paraId="33FFB747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2F13">
              <w:rPr>
                <w:rFonts w:ascii="Arial" w:hAnsi="Arial" w:cs="Arial"/>
                <w:sz w:val="18"/>
                <w:szCs w:val="18"/>
              </w:rPr>
              <w:t>Vjerovnik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  <w:hideMark/>
          </w:tcPr>
          <w:p w:rsidRPr="00812F13" w:rsidR="001A2D62" w:rsidP="00B40665" w:rsidRDefault="001A2D62" w14:paraId="7426F52F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  <w:hideMark/>
          </w:tcPr>
          <w:p w:rsidRPr="00812F13" w:rsidR="001A2D62" w:rsidP="00B40665" w:rsidRDefault="001A2D62" w14:paraId="1598F67A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2F13">
              <w:rPr>
                <w:rFonts w:ascii="Arial" w:hAnsi="Arial" w:cs="Arial"/>
                <w:sz w:val="18"/>
                <w:szCs w:val="18"/>
              </w:rPr>
              <w:t>Adresa vjerovnika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  <w:hideMark/>
          </w:tcPr>
          <w:p w:rsidRPr="00812F13" w:rsidR="001A2D62" w:rsidP="00B40665" w:rsidRDefault="001A2D62" w14:paraId="2834571A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2F13">
              <w:rPr>
                <w:rFonts w:ascii="Arial" w:hAnsi="Arial" w:cs="Arial"/>
                <w:sz w:val="18"/>
                <w:szCs w:val="18"/>
              </w:rPr>
              <w:t xml:space="preserve">Obveza </w:t>
            </w:r>
            <w:proofErr w:type="spellStart"/>
            <w:r w:rsidRPr="00812F13">
              <w:rPr>
                <w:rFonts w:ascii="Arial" w:hAnsi="Arial" w:cs="Arial"/>
                <w:sz w:val="18"/>
                <w:szCs w:val="18"/>
              </w:rPr>
              <w:t>Eur</w:t>
            </w:r>
            <w:proofErr w:type="spellEnd"/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  <w:hideMark/>
          </w:tcPr>
          <w:p w:rsidR="001A2D62" w:rsidP="00B40665" w:rsidRDefault="001A2D62" w14:paraId="7AFE3D6F" w14:textId="3EAB7F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2F13">
              <w:rPr>
                <w:rFonts w:ascii="Arial" w:hAnsi="Arial" w:cs="Arial"/>
                <w:sz w:val="18"/>
                <w:szCs w:val="18"/>
              </w:rPr>
              <w:t>ZA/</w:t>
            </w:r>
          </w:p>
          <w:p w:rsidRPr="00812F13" w:rsidR="001A2D62" w:rsidP="00B40665" w:rsidRDefault="001A2D62" w14:paraId="0687C5FC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2F13"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455741" w:rsidR="00527939" w:rsidTr="001A2D62" w14:paraId="330DCF7B" w14:textId="77777777">
        <w:trPr>
          <w:trHeight w:val="279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="00527939" w:rsidP="00161A8C" w:rsidRDefault="002D368E" w14:paraId="79E5FE94" w14:textId="5252DA5A">
            <w:pPr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1.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53E1B" w:rsidR="00527939" w:rsidP="00161A8C" w:rsidRDefault="0049733F" w14:paraId="07646057" w14:textId="4F997CB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9733F">
              <w:rPr>
                <w:rFonts w:asciiTheme="minorHAnsi" w:hAnsiTheme="minorHAnsi" w:cstheme="minorHAnsi"/>
                <w:sz w:val="18"/>
                <w:szCs w:val="18"/>
              </w:rPr>
              <w:t>Zagrebačka banka d.d.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D53E1B" w:rsidR="00527939" w:rsidP="00161A8C" w:rsidRDefault="0049733F" w14:paraId="30D0A4BA" w14:textId="199407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33F">
              <w:rPr>
                <w:rFonts w:asciiTheme="minorHAnsi" w:hAnsiTheme="minorHAnsi" w:cstheme="minorHAnsi"/>
                <w:sz w:val="18"/>
                <w:szCs w:val="18"/>
              </w:rPr>
              <w:t>92963223473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53E1B" w:rsidR="00527939" w:rsidP="00161A8C" w:rsidRDefault="0049733F" w14:paraId="4F4C331C" w14:textId="685D56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9733F">
              <w:rPr>
                <w:rFonts w:asciiTheme="minorHAnsi" w:hAnsiTheme="minorHAnsi" w:cstheme="minorHAnsi"/>
                <w:sz w:val="18"/>
                <w:szCs w:val="18"/>
              </w:rPr>
              <w:t>Trg bana Josipa Jelačića 10,  Zagreb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:rsidR="00527939" w:rsidP="00161A8C" w:rsidRDefault="0049733F" w14:paraId="39519436" w14:textId="68C3D6B7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733F">
              <w:rPr>
                <w:rFonts w:asciiTheme="minorHAnsi" w:hAnsiTheme="minorHAnsi" w:cstheme="minorHAnsi"/>
                <w:sz w:val="18"/>
                <w:szCs w:val="18"/>
              </w:rPr>
              <w:t>291.469,37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7D5D31" w:rsidR="00527939" w:rsidP="00161A8C" w:rsidRDefault="002D368E" w14:paraId="09AFA9B2" w14:textId="3A829ED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</w:t>
            </w:r>
          </w:p>
        </w:tc>
      </w:tr>
      <w:tr w:rsidRPr="00455741" w:rsidR="00FA743A" w:rsidTr="001A2D62" w14:paraId="19DC50FF" w14:textId="77777777">
        <w:trPr>
          <w:trHeight w:val="279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="00FA743A" w:rsidP="00161A8C" w:rsidRDefault="002D368E" w14:paraId="2FCBF13E" w14:textId="526FAAAE">
            <w:pPr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2.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733F" w:rsidR="00FA743A" w:rsidP="00161A8C" w:rsidRDefault="00FA743A" w14:paraId="3DF2B70F" w14:textId="7490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FA743A">
              <w:rPr>
                <w:rFonts w:asciiTheme="minorHAnsi" w:hAnsiTheme="minorHAnsi" w:cstheme="minorHAnsi"/>
                <w:sz w:val="18"/>
                <w:szCs w:val="18"/>
              </w:rPr>
              <w:t>ADONIS</w:t>
            </w:r>
            <w:proofErr w:type="spellEnd"/>
            <w:r w:rsidRPr="00FA743A">
              <w:rPr>
                <w:rFonts w:asciiTheme="minorHAnsi" w:hAnsiTheme="minorHAnsi" w:cstheme="minorHAnsi"/>
                <w:sz w:val="18"/>
                <w:szCs w:val="18"/>
              </w:rPr>
              <w:t xml:space="preserve"> PHARMA d.o.o.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49733F" w:rsidR="00FA743A" w:rsidP="00161A8C" w:rsidRDefault="00FA743A" w14:paraId="236584A1" w14:textId="5140C2B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A743A">
              <w:rPr>
                <w:rFonts w:asciiTheme="minorHAnsi" w:hAnsiTheme="minorHAnsi" w:cstheme="minorHAnsi"/>
                <w:sz w:val="18"/>
                <w:szCs w:val="18"/>
              </w:rPr>
              <w:t>84738209898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733F" w:rsidR="00FA743A" w:rsidP="00161A8C" w:rsidRDefault="00FA743A" w14:paraId="089DE796" w14:textId="6F766CB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A743A">
              <w:rPr>
                <w:rFonts w:asciiTheme="minorHAnsi" w:hAnsiTheme="minorHAnsi" w:cstheme="minorHAnsi"/>
                <w:sz w:val="18"/>
                <w:szCs w:val="18"/>
              </w:rPr>
              <w:t>Prilaz B. Filipovića 26, Zagreb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:rsidRPr="00FA743A" w:rsidR="00FA743A" w:rsidP="00161A8C" w:rsidRDefault="00FA743A" w14:paraId="2CCA29D4" w14:textId="52C6DA3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FA743A">
              <w:rPr>
                <w:rFonts w:asciiTheme="minorHAnsi" w:hAnsiTheme="minorHAnsi" w:cstheme="minorHAnsi"/>
                <w:sz w:val="18"/>
                <w:szCs w:val="18"/>
              </w:rPr>
              <w:t>4.942,30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7D5D31" w:rsidR="00FA743A" w:rsidP="00161A8C" w:rsidRDefault="002D368E" w14:paraId="62B376AA" w14:textId="541D87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</w:t>
            </w:r>
          </w:p>
        </w:tc>
      </w:tr>
      <w:tr w:rsidRPr="00455741" w:rsidR="00FA743A" w:rsidTr="001A2D62" w14:paraId="438A811E" w14:textId="77777777">
        <w:trPr>
          <w:trHeight w:val="279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="00FA743A" w:rsidP="00161A8C" w:rsidRDefault="002D368E" w14:paraId="7EC46A0D" w14:textId="400811F7">
            <w:pPr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3.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733F" w:rsidR="00FA743A" w:rsidP="00161A8C" w:rsidRDefault="002D368E" w14:paraId="502563D7" w14:textId="1AC663A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2D368E">
              <w:rPr>
                <w:rFonts w:asciiTheme="minorHAnsi" w:hAnsiTheme="minorHAnsi" w:cstheme="minorHAnsi"/>
                <w:sz w:val="18"/>
                <w:szCs w:val="18"/>
              </w:rPr>
              <w:t>ADONIS</w:t>
            </w:r>
            <w:proofErr w:type="spellEnd"/>
            <w:r w:rsidRPr="002D368E">
              <w:rPr>
                <w:rFonts w:asciiTheme="minorHAnsi" w:hAnsiTheme="minorHAnsi" w:cstheme="minorHAnsi"/>
                <w:sz w:val="18"/>
                <w:szCs w:val="18"/>
              </w:rPr>
              <w:t xml:space="preserve"> PHARMA d.o.o.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49733F" w:rsidR="00FA743A" w:rsidP="00161A8C" w:rsidRDefault="002D368E" w14:paraId="45741755" w14:textId="39BCACE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368E">
              <w:rPr>
                <w:rFonts w:asciiTheme="minorHAnsi" w:hAnsiTheme="minorHAnsi" w:cstheme="minorHAnsi"/>
                <w:sz w:val="18"/>
                <w:szCs w:val="18"/>
              </w:rPr>
              <w:t>84738209898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733F" w:rsidR="00FA743A" w:rsidP="00161A8C" w:rsidRDefault="002D368E" w14:paraId="11AFE4C2" w14:textId="108ACE2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D368E">
              <w:rPr>
                <w:rFonts w:asciiTheme="minorHAnsi" w:hAnsiTheme="minorHAnsi" w:cstheme="minorHAnsi"/>
                <w:sz w:val="18"/>
                <w:szCs w:val="18"/>
              </w:rPr>
              <w:t>Prilaz B. Filipovića 26, Zagreb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:rsidRPr="00FA743A" w:rsidR="00FA743A" w:rsidP="00161A8C" w:rsidRDefault="002D368E" w14:paraId="23E7A7E4" w14:textId="0001181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2D368E">
              <w:rPr>
                <w:rFonts w:asciiTheme="minorHAnsi" w:hAnsiTheme="minorHAnsi" w:cstheme="minorHAnsi"/>
                <w:sz w:val="18"/>
                <w:szCs w:val="18"/>
              </w:rPr>
              <w:t>6.755,32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7D5D31" w:rsidR="00FA743A" w:rsidP="00161A8C" w:rsidRDefault="002D368E" w14:paraId="09209F43" w14:textId="0BF01EC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</w:t>
            </w:r>
          </w:p>
        </w:tc>
      </w:tr>
      <w:tr w:rsidRPr="00455741" w:rsidR="00D53E1B" w:rsidTr="00CE3BE7" w14:paraId="2765A624" w14:textId="77777777">
        <w:trPr>
          <w:trHeight w:val="268"/>
          <w:jc w:val="center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455741" w:rsidR="00D53E1B" w:rsidP="00D53E1B" w:rsidRDefault="00D53E1B" w14:paraId="35BBB66E" w14:textId="1031DD4B">
            <w:pPr>
              <w:jc w:val="right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UKUPNO:</w:t>
            </w:r>
          </w:p>
        </w:tc>
        <w:tc>
          <w:tcPr>
            <w:tcW w:w="5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455741" w:rsidR="00D53E1B" w:rsidP="00161A8C" w:rsidRDefault="002D368E" w14:paraId="50E211EB" w14:textId="301B4BFB">
            <w:pPr>
              <w:jc w:val="right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303.166,99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D5D31" w:rsidR="00D53E1B" w:rsidP="00161A8C" w:rsidRDefault="00D53E1B" w14:paraId="371478A8" w14:textId="77777777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bookmarkEnd w:id="1"/>
    </w:tbl>
    <w:p w:rsidR="00455741" w:rsidP="00B50400" w:rsidRDefault="00455741" w14:paraId="78011C81" w14:textId="5DAF6D48">
      <w:pPr>
        <w:jc w:val="both"/>
        <w:rPr>
          <w:rFonts w:ascii="Arial" w:hAnsi="Arial" w:cs="Arial"/>
          <w:sz w:val="20"/>
          <w:szCs w:val="20"/>
        </w:rPr>
      </w:pPr>
    </w:p>
    <w:p w:rsidR="00455741" w:rsidP="00B50400" w:rsidRDefault="00455741" w14:paraId="2E005D11" w14:textId="77777777">
      <w:pPr>
        <w:jc w:val="both"/>
        <w:rPr>
          <w:rFonts w:ascii="Arial" w:hAnsi="Arial" w:cs="Arial"/>
          <w:sz w:val="20"/>
          <w:szCs w:val="20"/>
        </w:rPr>
      </w:pPr>
    </w:p>
    <w:p w:rsidR="00B63EA5" w:rsidP="00853AAF" w:rsidRDefault="00B63EA5" w14:paraId="08853BEA" w14:textId="77777777">
      <w:pPr>
        <w:rPr>
          <w:rFonts w:ascii="Arial" w:hAnsi="Arial" w:cs="Arial"/>
          <w:sz w:val="20"/>
          <w:szCs w:val="20"/>
        </w:rPr>
      </w:pPr>
    </w:p>
    <w:p w:rsidRPr="007F7326" w:rsidR="00AE49FD" w:rsidP="009C20A7" w:rsidRDefault="00AE49FD" w14:paraId="79B99BC5" w14:textId="77777777">
      <w:pPr>
        <w:jc w:val="both"/>
        <w:rPr>
          <w:rFonts w:ascii="Arial" w:hAnsi="Arial" w:cs="Arial"/>
          <w:b/>
        </w:rPr>
      </w:pPr>
    </w:p>
    <w:p w:rsidRPr="00916274" w:rsidR="00B43EE0" w:rsidP="00B43EE0" w:rsidRDefault="00B43EE0" w14:paraId="6FFBB913" w14:textId="3914E765">
      <w:pPr>
        <w:jc w:val="both"/>
        <w:rPr>
          <w:rFonts w:ascii="Arial" w:hAnsi="Arial" w:cs="Arial"/>
          <w:bCs/>
        </w:rPr>
      </w:pPr>
      <w:r w:rsidRPr="00916274">
        <w:rPr>
          <w:rFonts w:ascii="Arial" w:hAnsi="Arial" w:cs="Arial"/>
          <w:bCs/>
        </w:rPr>
        <w:t xml:space="preserve">Vjerovnici koji su glasovali </w:t>
      </w:r>
      <w:r w:rsidRPr="00916274">
        <w:rPr>
          <w:rFonts w:ascii="Arial" w:hAnsi="Arial" w:cs="Arial"/>
          <w:b/>
        </w:rPr>
        <w:t>PROTIV</w:t>
      </w:r>
      <w:r w:rsidRPr="00916274">
        <w:rPr>
          <w:rFonts w:ascii="Arial" w:hAnsi="Arial" w:cs="Arial"/>
          <w:bCs/>
        </w:rPr>
        <w:t xml:space="preserve"> plana </w:t>
      </w:r>
      <w:r w:rsidRPr="00916274" w:rsidR="009C5942">
        <w:rPr>
          <w:rFonts w:ascii="Arial" w:hAnsi="Arial" w:cs="Arial"/>
          <w:bCs/>
        </w:rPr>
        <w:t>restrukturiranja</w:t>
      </w:r>
      <w:r w:rsidRPr="00916274">
        <w:rPr>
          <w:rFonts w:ascii="Arial" w:hAnsi="Arial" w:cs="Arial"/>
          <w:bCs/>
        </w:rPr>
        <w:t>:</w:t>
      </w:r>
    </w:p>
    <w:p w:rsidR="00A82B92" w:rsidP="00B43EE0" w:rsidRDefault="00A82B92" w14:paraId="7F4297E8" w14:textId="7EB67F0D">
      <w:pPr>
        <w:jc w:val="both"/>
        <w:rPr>
          <w:rFonts w:ascii="Arial" w:hAnsi="Arial" w:cs="Arial"/>
          <w:bCs/>
        </w:rPr>
      </w:pPr>
      <w:r w:rsidRPr="00916274">
        <w:rPr>
          <w:rFonts w:ascii="Arial" w:hAnsi="Arial" w:cs="Arial"/>
          <w:bCs/>
        </w:rPr>
        <w:t xml:space="preserve">Vjerovnici skupine </w:t>
      </w:r>
      <w:r w:rsidR="0035507F">
        <w:rPr>
          <w:rFonts w:ascii="Arial" w:hAnsi="Arial" w:cs="Arial"/>
          <w:bCs/>
        </w:rPr>
        <w:t>A</w:t>
      </w:r>
    </w:p>
    <w:p w:rsidR="00916274" w:rsidP="00B43EE0" w:rsidRDefault="00916274" w14:paraId="16F2168E" w14:textId="77777777">
      <w:pPr>
        <w:jc w:val="both"/>
        <w:rPr>
          <w:rFonts w:ascii="Arial" w:hAnsi="Arial" w:cs="Arial"/>
          <w:bCs/>
        </w:rPr>
      </w:pPr>
    </w:p>
    <w:tbl>
      <w:tblPr>
        <w:tblW w:w="9634" w:type="dxa"/>
        <w:jc w:val="center"/>
        <w:tblLook w:firstRow="1" w:lastRow="0" w:firstColumn="1" w:lastColumn="0" w:noHBand="0" w:noVBand="1" w:val="04A0"/>
      </w:tblPr>
      <w:tblGrid>
        <w:gridCol w:w="567"/>
        <w:gridCol w:w="2588"/>
        <w:gridCol w:w="1559"/>
        <w:gridCol w:w="2200"/>
        <w:gridCol w:w="1376"/>
        <w:gridCol w:w="1344"/>
      </w:tblGrid>
      <w:tr w:rsidRPr="00812F13" w:rsidR="00903CCB" w:rsidTr="00E23819" w14:paraId="1546D6E1" w14:textId="77777777">
        <w:trPr>
          <w:trHeight w:val="612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  <w:hideMark/>
          </w:tcPr>
          <w:p w:rsidRPr="00812F13" w:rsidR="00903CCB" w:rsidP="00E23819" w:rsidRDefault="00903CCB" w14:paraId="2D9CB132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2F13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812F13">
              <w:rPr>
                <w:rFonts w:ascii="Arial" w:hAnsi="Arial" w:cs="Arial"/>
                <w:sz w:val="18"/>
                <w:szCs w:val="18"/>
              </w:rPr>
              <w:t xml:space="preserve"> broj</w:t>
            </w:r>
          </w:p>
        </w:tc>
        <w:tc>
          <w:tcPr>
            <w:tcW w:w="2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  <w:hideMark/>
          </w:tcPr>
          <w:p w:rsidRPr="00812F13" w:rsidR="00903CCB" w:rsidP="00E23819" w:rsidRDefault="00903CCB" w14:paraId="6F46938B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2F13">
              <w:rPr>
                <w:rFonts w:ascii="Arial" w:hAnsi="Arial" w:cs="Arial"/>
                <w:sz w:val="18"/>
                <w:szCs w:val="18"/>
              </w:rPr>
              <w:t>Vjerovnik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  <w:hideMark/>
          </w:tcPr>
          <w:p w:rsidRPr="00812F13" w:rsidR="00903CCB" w:rsidP="00E23819" w:rsidRDefault="00903CCB" w14:paraId="0197272C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  <w:hideMark/>
          </w:tcPr>
          <w:p w:rsidRPr="00812F13" w:rsidR="00903CCB" w:rsidP="00E23819" w:rsidRDefault="00903CCB" w14:paraId="1EC67736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2F13">
              <w:rPr>
                <w:rFonts w:ascii="Arial" w:hAnsi="Arial" w:cs="Arial"/>
                <w:sz w:val="18"/>
                <w:szCs w:val="18"/>
              </w:rPr>
              <w:t>Adresa vjerovnika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  <w:hideMark/>
          </w:tcPr>
          <w:p w:rsidRPr="00812F13" w:rsidR="00903CCB" w:rsidP="00E23819" w:rsidRDefault="00903CCB" w14:paraId="3ED81D3F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2F13">
              <w:rPr>
                <w:rFonts w:ascii="Arial" w:hAnsi="Arial" w:cs="Arial"/>
                <w:sz w:val="18"/>
                <w:szCs w:val="18"/>
              </w:rPr>
              <w:t xml:space="preserve">Obveza </w:t>
            </w:r>
            <w:proofErr w:type="spellStart"/>
            <w:r w:rsidRPr="00812F13">
              <w:rPr>
                <w:rFonts w:ascii="Arial" w:hAnsi="Arial" w:cs="Arial"/>
                <w:sz w:val="18"/>
                <w:szCs w:val="18"/>
              </w:rPr>
              <w:t>Eur</w:t>
            </w:r>
            <w:proofErr w:type="spellEnd"/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  <w:hideMark/>
          </w:tcPr>
          <w:p w:rsidR="00903CCB" w:rsidP="00E23819" w:rsidRDefault="00903CCB" w14:paraId="03E6DBEF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2F13">
              <w:rPr>
                <w:rFonts w:ascii="Arial" w:hAnsi="Arial" w:cs="Arial"/>
                <w:sz w:val="18"/>
                <w:szCs w:val="18"/>
              </w:rPr>
              <w:t>ZA/</w:t>
            </w:r>
          </w:p>
          <w:p w:rsidRPr="00812F13" w:rsidR="00903CCB" w:rsidP="00E23819" w:rsidRDefault="00903CCB" w14:paraId="4A901A1E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2F13"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455741" w:rsidR="00903CCB" w:rsidTr="00E23819" w14:paraId="14BA8F75" w14:textId="77777777">
        <w:trPr>
          <w:trHeight w:val="279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455741" w:rsidR="00903CCB" w:rsidP="00E23819" w:rsidRDefault="002D368E" w14:paraId="59AE3161" w14:textId="60CC62D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</w:t>
            </w:r>
            <w:r w:rsidRPr="00455741" w:rsidR="00903CCB">
              <w:rPr>
                <w:rFonts w:ascii="Arial" w:hAnsi="Arial" w:cs="Arial"/>
                <w:spacing w:val="-5"/>
                <w:sz w:val="20"/>
                <w:szCs w:val="20"/>
              </w:rPr>
              <w:t>.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55741" w:rsidR="00903CCB" w:rsidP="00E23819" w:rsidRDefault="00DF2674" w14:paraId="0AA9468F" w14:textId="70CE407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DF2674">
              <w:rPr>
                <w:rFonts w:asciiTheme="minorHAnsi" w:hAnsiTheme="minorHAnsi" w:cstheme="minorHAnsi"/>
                <w:sz w:val="18"/>
                <w:szCs w:val="18"/>
              </w:rPr>
              <w:t>Addiko</w:t>
            </w:r>
            <w:proofErr w:type="spellEnd"/>
            <w:r w:rsidRPr="00DF2674">
              <w:rPr>
                <w:rFonts w:asciiTheme="minorHAnsi" w:hAnsiTheme="minorHAnsi" w:cstheme="minorHAnsi"/>
                <w:sz w:val="18"/>
                <w:szCs w:val="18"/>
              </w:rPr>
              <w:t xml:space="preserve"> Bank d.d.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455741" w:rsidR="00903CCB" w:rsidP="00E23819" w:rsidRDefault="00A10A98" w14:paraId="1B049A24" w14:textId="7A180B4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0A98">
              <w:rPr>
                <w:rFonts w:asciiTheme="minorHAnsi" w:hAnsiTheme="minorHAnsi" w:cstheme="minorHAnsi"/>
                <w:sz w:val="18"/>
                <w:szCs w:val="18"/>
              </w:rPr>
              <w:t>14036333877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55741" w:rsidR="00903CCB" w:rsidP="00E23819" w:rsidRDefault="00A10A98" w14:paraId="1A9A27C7" w14:textId="7B3E17A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0A98">
              <w:rPr>
                <w:rFonts w:asciiTheme="minorHAnsi" w:hAnsiTheme="minorHAnsi" w:cstheme="minorHAnsi"/>
                <w:sz w:val="18"/>
                <w:szCs w:val="18"/>
              </w:rPr>
              <w:t>Slavonska avenija 6,  Zagreb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:rsidRPr="00455741" w:rsidR="00903CCB" w:rsidP="00E23819" w:rsidRDefault="00A10A98" w14:paraId="26F4C8D3" w14:textId="60D6AD16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136.469,21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7D5D31" w:rsidR="00903CCB" w:rsidP="00E23819" w:rsidRDefault="00DF2674" w14:paraId="17C8FDBA" w14:textId="01115D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PROTIV</w:t>
            </w:r>
          </w:p>
        </w:tc>
      </w:tr>
      <w:tr w:rsidRPr="00455741" w:rsidR="00C3047C" w:rsidTr="00E23819" w14:paraId="4F5583C6" w14:textId="77777777">
        <w:trPr>
          <w:trHeight w:val="279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="00C3047C" w:rsidP="00E23819" w:rsidRDefault="002D368E" w14:paraId="37FE7994" w14:textId="0AAFEA49">
            <w:pPr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</w:t>
            </w:r>
            <w:r w:rsidR="00B43DB5">
              <w:rPr>
                <w:rFonts w:ascii="Arial" w:hAnsi="Arial" w:cs="Arial"/>
                <w:spacing w:val="-5"/>
                <w:sz w:val="20"/>
                <w:szCs w:val="20"/>
              </w:rPr>
              <w:t>.</w:t>
            </w: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F2674" w:rsidR="00C3047C" w:rsidP="00E23819" w:rsidRDefault="00B43DB5" w14:paraId="388AE69D" w14:textId="16222C1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43DB5">
              <w:rPr>
                <w:rFonts w:asciiTheme="minorHAnsi" w:hAnsiTheme="minorHAnsi" w:cstheme="minorHAnsi"/>
                <w:sz w:val="18"/>
                <w:szCs w:val="18"/>
              </w:rPr>
              <w:t>GRENKE</w:t>
            </w:r>
            <w:proofErr w:type="spellEnd"/>
            <w:r w:rsidRPr="00B43DB5">
              <w:rPr>
                <w:rFonts w:asciiTheme="minorHAnsi" w:hAnsiTheme="minorHAnsi" w:cstheme="minorHAnsi"/>
                <w:sz w:val="18"/>
                <w:szCs w:val="18"/>
              </w:rPr>
              <w:t xml:space="preserve"> HRVATSKA d.o.o.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A10A98" w:rsidR="00C3047C" w:rsidP="00E23819" w:rsidRDefault="00B43DB5" w14:paraId="43BDEDE6" w14:textId="4643A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3DB5">
              <w:rPr>
                <w:rFonts w:asciiTheme="minorHAnsi" w:hAnsiTheme="minorHAnsi" w:cstheme="minorHAnsi"/>
                <w:sz w:val="18"/>
                <w:szCs w:val="18"/>
              </w:rPr>
              <w:t>44115087893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A10A98" w:rsidR="00C3047C" w:rsidP="00E23819" w:rsidRDefault="00716E64" w14:paraId="685C7ABA" w14:textId="47B38E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716E64">
              <w:rPr>
                <w:rFonts w:asciiTheme="minorHAnsi" w:hAnsiTheme="minorHAnsi" w:cstheme="minorHAnsi"/>
                <w:sz w:val="18"/>
                <w:szCs w:val="18"/>
              </w:rPr>
              <w:t>Av</w:t>
            </w:r>
            <w:proofErr w:type="spellEnd"/>
            <w:r w:rsidRPr="00716E64">
              <w:rPr>
                <w:rFonts w:asciiTheme="minorHAnsi" w:hAnsiTheme="minorHAnsi" w:cstheme="minorHAnsi"/>
                <w:sz w:val="18"/>
                <w:szCs w:val="18"/>
              </w:rPr>
              <w:t>. V. Holjevca 40, Zagreb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:rsidR="00C3047C" w:rsidP="00E23819" w:rsidRDefault="00716E64" w14:paraId="3EDD1A2C" w14:textId="423862F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716E64">
              <w:rPr>
                <w:rFonts w:asciiTheme="minorHAnsi" w:hAnsiTheme="minorHAnsi" w:cstheme="minorHAnsi"/>
                <w:sz w:val="18"/>
                <w:szCs w:val="18"/>
              </w:rPr>
              <w:t>14.735,76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="00C3047C" w:rsidP="00E23819" w:rsidRDefault="00716E64" w14:paraId="4341D357" w14:textId="5CC0C3B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PROTIV</w:t>
            </w:r>
          </w:p>
        </w:tc>
      </w:tr>
      <w:tr w:rsidRPr="00455741" w:rsidR="004B2FD6" w:rsidTr="00AE2FAE" w14:paraId="7C62E157" w14:textId="77777777">
        <w:trPr>
          <w:trHeight w:val="268"/>
          <w:jc w:val="center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455741" w:rsidR="004B2FD6" w:rsidP="004B2FD6" w:rsidRDefault="004B2FD6" w14:paraId="2405EFFB" w14:textId="77777777">
            <w:pPr>
              <w:jc w:val="right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UKUPNO:</w:t>
            </w:r>
          </w:p>
        </w:tc>
        <w:tc>
          <w:tcPr>
            <w:tcW w:w="5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455741" w:rsidR="004B2FD6" w:rsidP="00E23819" w:rsidRDefault="009B0116" w14:paraId="1CB74CE2" w14:textId="20C54428">
            <w:pPr>
              <w:jc w:val="right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151.204,97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7D5D31" w:rsidR="004B2FD6" w:rsidP="00E23819" w:rsidRDefault="004B2FD6" w14:paraId="3F0D4D7F" w14:textId="77777777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</w:tbl>
    <w:p w:rsidR="00903CCB" w:rsidP="00B43EE0" w:rsidRDefault="00903CCB" w14:paraId="68FE3ECD" w14:textId="77777777">
      <w:pPr>
        <w:jc w:val="both"/>
        <w:rPr>
          <w:rFonts w:ascii="Arial" w:hAnsi="Arial" w:cs="Arial"/>
          <w:bCs/>
        </w:rPr>
      </w:pPr>
    </w:p>
    <w:p w:rsidR="005E4806" w:rsidP="00B50400" w:rsidRDefault="005E4806" w14:paraId="11A890F0" w14:textId="77777777">
      <w:pPr>
        <w:jc w:val="both"/>
        <w:rPr>
          <w:rFonts w:ascii="Arial" w:hAnsi="Arial" w:cs="Arial"/>
        </w:rPr>
      </w:pPr>
    </w:p>
    <w:p w:rsidR="005E4806" w:rsidP="00B50400" w:rsidRDefault="005E4806" w14:paraId="7315704F" w14:textId="77777777">
      <w:pPr>
        <w:jc w:val="both"/>
        <w:rPr>
          <w:rFonts w:ascii="Arial" w:hAnsi="Arial" w:cs="Arial"/>
        </w:rPr>
      </w:pPr>
    </w:p>
    <w:p w:rsidRPr="00783E1E" w:rsidR="00785F7E" w:rsidP="00B50400" w:rsidRDefault="00D55E89" w14:paraId="22A3507C" w14:textId="3067BC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Punomoćnik</w:t>
      </w:r>
      <w:r w:rsidRPr="00783E1E" w:rsidR="005A7009">
        <w:rPr>
          <w:rFonts w:ascii="Arial" w:hAnsi="Arial" w:cs="Arial"/>
        </w:rPr>
        <w:t xml:space="preserve"> </w:t>
      </w:r>
      <w:r w:rsidRPr="00783E1E" w:rsidR="00C536EF">
        <w:rPr>
          <w:rFonts w:ascii="Arial" w:hAnsi="Arial" w:cs="Arial"/>
        </w:rPr>
        <w:t>dužnika</w:t>
      </w:r>
      <w:r w:rsidRPr="00783E1E" w:rsidR="00B5040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povjerenik u </w:t>
      </w:r>
      <w:r w:rsidRPr="00783E1E" w:rsidR="00B50400">
        <w:rPr>
          <w:rFonts w:ascii="Arial" w:hAnsi="Arial" w:cs="Arial"/>
        </w:rPr>
        <w:t>bitnom</w:t>
      </w:r>
      <w:r>
        <w:rPr>
          <w:rFonts w:ascii="Arial" w:hAnsi="Arial" w:cs="Arial"/>
        </w:rPr>
        <w:t>e</w:t>
      </w:r>
      <w:r w:rsidRPr="00783E1E" w:rsidR="00B50400">
        <w:rPr>
          <w:rFonts w:ascii="Arial" w:hAnsi="Arial" w:cs="Arial"/>
        </w:rPr>
        <w:t xml:space="preserve"> izlaž</w:t>
      </w:r>
      <w:r>
        <w:rPr>
          <w:rFonts w:ascii="Arial" w:hAnsi="Arial" w:cs="Arial"/>
        </w:rPr>
        <w:t>u</w:t>
      </w:r>
      <w:r w:rsidRPr="00783E1E" w:rsidR="00B50400">
        <w:rPr>
          <w:rFonts w:ascii="Arial" w:hAnsi="Arial" w:cs="Arial"/>
        </w:rPr>
        <w:t xml:space="preserve"> sadržaj</w:t>
      </w:r>
      <w:r w:rsidRPr="00783E1E" w:rsidR="009D0511">
        <w:rPr>
          <w:rFonts w:ascii="Arial" w:hAnsi="Arial" w:cs="Arial"/>
        </w:rPr>
        <w:t xml:space="preserve"> Plana restrukturiranja od </w:t>
      </w:r>
      <w:r w:rsidR="00010D37">
        <w:rPr>
          <w:rFonts w:ascii="Arial" w:hAnsi="Arial" w:cs="Arial"/>
        </w:rPr>
        <w:t>3</w:t>
      </w:r>
      <w:r w:rsidRPr="00783E1E" w:rsidR="00783E1E">
        <w:rPr>
          <w:rFonts w:ascii="Arial" w:hAnsi="Arial" w:cs="Arial"/>
        </w:rPr>
        <w:t xml:space="preserve">. </w:t>
      </w:r>
      <w:r w:rsidR="00010D37">
        <w:rPr>
          <w:rFonts w:ascii="Arial" w:hAnsi="Arial" w:cs="Arial"/>
        </w:rPr>
        <w:t>srpnja</w:t>
      </w:r>
      <w:r w:rsidRPr="00783E1E" w:rsidR="00D618D6">
        <w:rPr>
          <w:rFonts w:ascii="Arial" w:hAnsi="Arial" w:cs="Arial"/>
        </w:rPr>
        <w:t xml:space="preserve"> 202</w:t>
      </w:r>
      <w:r w:rsidR="00010D37">
        <w:rPr>
          <w:rFonts w:ascii="Arial" w:hAnsi="Arial" w:cs="Arial"/>
        </w:rPr>
        <w:t>6</w:t>
      </w:r>
      <w:r w:rsidRPr="00783E1E" w:rsidR="00D618D6">
        <w:rPr>
          <w:rFonts w:ascii="Arial" w:hAnsi="Arial" w:cs="Arial"/>
        </w:rPr>
        <w:t>.</w:t>
      </w:r>
      <w:r w:rsidRPr="00783E1E" w:rsidR="009D0511">
        <w:rPr>
          <w:rFonts w:ascii="Arial" w:hAnsi="Arial" w:cs="Arial"/>
        </w:rPr>
        <w:t xml:space="preserve"> objavljenog na </w:t>
      </w:r>
      <w:r w:rsidRPr="00783E1E" w:rsidR="00B50400">
        <w:rPr>
          <w:rFonts w:ascii="Arial" w:hAnsi="Arial" w:cs="Arial"/>
        </w:rPr>
        <w:t>e-Oglasnoj ploči suda</w:t>
      </w:r>
      <w:r w:rsidR="00010D37">
        <w:rPr>
          <w:rFonts w:ascii="Arial" w:hAnsi="Arial" w:cs="Arial"/>
        </w:rPr>
        <w:t xml:space="preserve"> 7. srpnja 2026</w:t>
      </w:r>
      <w:r w:rsidRPr="00783E1E" w:rsidR="00B50400">
        <w:rPr>
          <w:rFonts w:ascii="Arial" w:hAnsi="Arial" w:cs="Arial"/>
        </w:rPr>
        <w:t>.</w:t>
      </w:r>
    </w:p>
    <w:p w:rsidRPr="00B267F2" w:rsidR="004A6BBF" w:rsidP="00B50400" w:rsidRDefault="004A6BBF" w14:paraId="6E5365EF" w14:textId="77777777">
      <w:pPr>
        <w:jc w:val="both"/>
        <w:rPr>
          <w:rFonts w:ascii="Arial" w:hAnsi="Arial" w:cs="Arial"/>
          <w:color w:val="FF0000"/>
        </w:rPr>
      </w:pPr>
    </w:p>
    <w:p w:rsidRPr="00E605E1" w:rsidR="003D55C9" w:rsidP="003D55C9" w:rsidRDefault="003D55C9" w14:paraId="165F1449" w14:textId="77777777">
      <w:pPr>
        <w:jc w:val="both"/>
        <w:rPr>
          <w:rFonts w:ascii="Arial" w:hAnsi="Arial" w:cs="Arial"/>
        </w:rPr>
      </w:pPr>
      <w:r w:rsidRPr="00E605E1">
        <w:rPr>
          <w:rFonts w:ascii="Arial" w:hAnsi="Arial" w:cs="Arial"/>
        </w:rPr>
        <w:t>Pun. dužnika daje pristanak na Plan restrukturiranja.</w:t>
      </w:r>
    </w:p>
    <w:p w:rsidRPr="00E605E1" w:rsidR="003D55C9" w:rsidP="00B50400" w:rsidRDefault="003D55C9" w14:paraId="226BDE90" w14:textId="27B6C4CF">
      <w:pPr>
        <w:jc w:val="both"/>
        <w:rPr>
          <w:rFonts w:ascii="Arial" w:hAnsi="Arial" w:cs="Arial"/>
        </w:rPr>
      </w:pPr>
      <w:r w:rsidRPr="00E605E1">
        <w:rPr>
          <w:rFonts w:ascii="Arial" w:hAnsi="Arial" w:cs="Arial"/>
        </w:rPr>
        <w:t xml:space="preserve">Povjerenik daje pozitivno mišljenje na danas </w:t>
      </w:r>
      <w:r w:rsidRPr="00E605E1" w:rsidR="000B7193">
        <w:rPr>
          <w:rFonts w:ascii="Arial" w:hAnsi="Arial" w:cs="Arial"/>
        </w:rPr>
        <w:t>iznesen</w:t>
      </w:r>
      <w:r w:rsidRPr="00E605E1">
        <w:rPr>
          <w:rFonts w:ascii="Arial" w:hAnsi="Arial" w:cs="Arial"/>
        </w:rPr>
        <w:t xml:space="preserve"> Plan restrukturiranja.</w:t>
      </w:r>
    </w:p>
    <w:p w:rsidRPr="00E605E1" w:rsidR="003D55C9" w:rsidP="00B50400" w:rsidRDefault="003D55C9" w14:paraId="1F45FA9A" w14:textId="77777777">
      <w:pPr>
        <w:jc w:val="both"/>
        <w:rPr>
          <w:rFonts w:ascii="Arial" w:hAnsi="Arial" w:cs="Arial"/>
        </w:rPr>
      </w:pPr>
    </w:p>
    <w:p w:rsidRPr="00E605E1" w:rsidR="00142C0B" w:rsidP="00B50400" w:rsidRDefault="00142C0B" w14:paraId="5AABB9F0" w14:textId="560941F0">
      <w:pPr>
        <w:jc w:val="both"/>
        <w:rPr>
          <w:rFonts w:ascii="Arial" w:hAnsi="Arial" w:cs="Arial"/>
        </w:rPr>
      </w:pPr>
      <w:r w:rsidRPr="00E605E1">
        <w:rPr>
          <w:rFonts w:ascii="Arial" w:hAnsi="Arial" w:cs="Arial"/>
        </w:rPr>
        <w:t xml:space="preserve">Nakon rasprave o Planu restrukturiranja sud donosi </w:t>
      </w:r>
    </w:p>
    <w:p w:rsidR="007F21A8" w:rsidP="007F21A8" w:rsidRDefault="007F21A8" w14:paraId="7A9D3159" w14:textId="77777777">
      <w:pPr>
        <w:jc w:val="both"/>
        <w:rPr>
          <w:rFonts w:ascii="Arial" w:hAnsi="Arial" w:cs="Arial"/>
          <w:b/>
        </w:rPr>
      </w:pPr>
    </w:p>
    <w:p w:rsidR="00B50400" w:rsidP="007F21A8" w:rsidRDefault="007F21A8" w14:paraId="3DC84338" w14:textId="7B7B20E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7F7326" w:rsidR="00142C0B">
        <w:rPr>
          <w:rFonts w:ascii="Arial" w:hAnsi="Arial" w:cs="Arial"/>
        </w:rPr>
        <w:t xml:space="preserve"> a k </w:t>
      </w:r>
      <w:proofErr w:type="spellStart"/>
      <w:r w:rsidRPr="007F7326" w:rsidR="00142C0B">
        <w:rPr>
          <w:rFonts w:ascii="Arial" w:hAnsi="Arial" w:cs="Arial"/>
        </w:rPr>
        <w:t>lj</w:t>
      </w:r>
      <w:proofErr w:type="spellEnd"/>
      <w:r w:rsidRPr="007F7326" w:rsidR="00142C0B">
        <w:rPr>
          <w:rFonts w:ascii="Arial" w:hAnsi="Arial" w:cs="Arial"/>
        </w:rPr>
        <w:t xml:space="preserve"> u č a k</w:t>
      </w:r>
    </w:p>
    <w:p w:rsidRPr="007F7326" w:rsidR="007F21A8" w:rsidP="007F21A8" w:rsidRDefault="007F21A8" w14:paraId="4F561E57" w14:textId="77777777">
      <w:pPr>
        <w:jc w:val="center"/>
        <w:rPr>
          <w:rFonts w:ascii="Arial" w:hAnsi="Arial" w:cs="Arial"/>
        </w:rPr>
      </w:pPr>
    </w:p>
    <w:p w:rsidRPr="007F7326" w:rsidR="00B50400" w:rsidP="00B50400" w:rsidRDefault="00B50400" w14:paraId="46C792B6" w14:textId="77777777">
      <w:pPr>
        <w:ind w:left="2124" w:firstLine="708"/>
        <w:jc w:val="both"/>
        <w:rPr>
          <w:rFonts w:ascii="Arial" w:hAnsi="Arial" w:cs="Arial"/>
        </w:rPr>
      </w:pPr>
    </w:p>
    <w:p w:rsidRPr="007F7326" w:rsidR="00B50400" w:rsidP="005A7009" w:rsidRDefault="00B50400" w14:paraId="71542203" w14:textId="0F3A68F7">
      <w:pPr>
        <w:jc w:val="both"/>
        <w:rPr>
          <w:rFonts w:ascii="Arial" w:hAnsi="Arial" w:cs="Arial"/>
        </w:rPr>
      </w:pPr>
      <w:r w:rsidRPr="007F7326">
        <w:rPr>
          <w:rFonts w:ascii="Arial" w:hAnsi="Arial" w:cs="Arial"/>
        </w:rPr>
        <w:t>Utvrđuje se da je dovršeno raspravljanje o planu restrukturiranja</w:t>
      </w:r>
      <w:r w:rsidR="00AD4D84">
        <w:rPr>
          <w:rFonts w:ascii="Arial" w:hAnsi="Arial" w:cs="Arial"/>
        </w:rPr>
        <w:t xml:space="preserve"> </w:t>
      </w:r>
      <w:r w:rsidRPr="007F7326">
        <w:rPr>
          <w:rFonts w:ascii="Arial" w:hAnsi="Arial" w:cs="Arial"/>
        </w:rPr>
        <w:t>te</w:t>
      </w:r>
      <w:r w:rsidR="00BC48BC">
        <w:rPr>
          <w:rFonts w:ascii="Arial" w:hAnsi="Arial" w:cs="Arial"/>
        </w:rPr>
        <w:t xml:space="preserve"> u</w:t>
      </w:r>
      <w:r w:rsidR="00AD4D84">
        <w:rPr>
          <w:rFonts w:ascii="Arial" w:hAnsi="Arial" w:cs="Arial"/>
        </w:rPr>
        <w:t xml:space="preserve"> </w:t>
      </w:r>
      <w:r w:rsidR="00716E64">
        <w:rPr>
          <w:rFonts w:ascii="Arial" w:hAnsi="Arial" w:cs="Arial"/>
        </w:rPr>
        <w:t>11</w:t>
      </w:r>
      <w:r w:rsidR="00AD4D84">
        <w:rPr>
          <w:rFonts w:ascii="Arial" w:hAnsi="Arial" w:cs="Arial"/>
        </w:rPr>
        <w:t>,</w:t>
      </w:r>
      <w:r w:rsidR="00502659">
        <w:rPr>
          <w:rFonts w:ascii="Arial" w:hAnsi="Arial" w:cs="Arial"/>
        </w:rPr>
        <w:t>45</w:t>
      </w:r>
      <w:r w:rsidR="00AD4D84">
        <w:rPr>
          <w:rFonts w:ascii="Arial" w:hAnsi="Arial" w:cs="Arial"/>
        </w:rPr>
        <w:t xml:space="preserve"> </w:t>
      </w:r>
      <w:r w:rsidR="00BC48BC">
        <w:rPr>
          <w:rFonts w:ascii="Arial" w:hAnsi="Arial" w:cs="Arial"/>
        </w:rPr>
        <w:t>sati</w:t>
      </w:r>
      <w:r w:rsidRPr="007F7326">
        <w:rPr>
          <w:rFonts w:ascii="Arial" w:hAnsi="Arial" w:cs="Arial"/>
        </w:rPr>
        <w:t xml:space="preserve"> započinje  glasovanje o pla</w:t>
      </w:r>
      <w:r w:rsidRPr="007F7326" w:rsidR="008B0600">
        <w:rPr>
          <w:rFonts w:ascii="Arial" w:hAnsi="Arial" w:cs="Arial"/>
        </w:rPr>
        <w:t xml:space="preserve">nu </w:t>
      </w:r>
      <w:r w:rsidR="00BC48BC">
        <w:rPr>
          <w:rFonts w:ascii="Arial" w:hAnsi="Arial" w:cs="Arial"/>
        </w:rPr>
        <w:t>restrukturiranja.</w:t>
      </w:r>
    </w:p>
    <w:p w:rsidR="00EE4998" w:rsidP="00B50400" w:rsidRDefault="00EE4998" w14:paraId="777D736F" w14:textId="77777777">
      <w:pPr>
        <w:jc w:val="both"/>
        <w:rPr>
          <w:rFonts w:ascii="Arial" w:hAnsi="Arial" w:cs="Arial"/>
        </w:rPr>
      </w:pPr>
    </w:p>
    <w:p w:rsidRPr="007F7326" w:rsidR="00B10608" w:rsidP="00B50400" w:rsidRDefault="00EE4998" w14:paraId="618686D3" w14:textId="64CE7B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7F7326" w:rsidR="00B10608">
        <w:rPr>
          <w:rFonts w:ascii="Arial" w:hAnsi="Arial" w:cs="Arial"/>
        </w:rPr>
        <w:t>ukladno odredbi čl. 58. st. 1</w:t>
      </w:r>
      <w:r w:rsidR="00BC48BC">
        <w:rPr>
          <w:rFonts w:ascii="Arial" w:hAnsi="Arial" w:cs="Arial"/>
        </w:rPr>
        <w:t>.</w:t>
      </w:r>
      <w:r w:rsidRPr="007F7326" w:rsidR="00B10608">
        <w:rPr>
          <w:rFonts w:ascii="Arial" w:hAnsi="Arial" w:cs="Arial"/>
        </w:rPr>
        <w:t xml:space="preserve"> SZ-a smatra se da su vjerovnici s pravom glasa koji nisu glasali, odnosno koji nisu dostavili obrazac za glasovanje do početka ročišta za glasovanje, glasali ZA Plan restrukturiranja. </w:t>
      </w:r>
    </w:p>
    <w:p w:rsidR="00514E0A" w:rsidP="00880EE1" w:rsidRDefault="00514E0A" w14:paraId="6D7BF471" w14:textId="77777777">
      <w:pPr>
        <w:jc w:val="both"/>
        <w:rPr>
          <w:rFonts w:ascii="Arial" w:hAnsi="Arial" w:cs="Arial"/>
        </w:rPr>
      </w:pPr>
    </w:p>
    <w:p w:rsidRPr="007F7326" w:rsidR="008068AD" w:rsidP="00880EE1" w:rsidRDefault="0078463D" w14:paraId="00EF3FE5" w14:textId="52E31A7C">
      <w:pPr>
        <w:jc w:val="both"/>
        <w:rPr>
          <w:rFonts w:ascii="Arial" w:hAnsi="Arial" w:cs="Arial"/>
        </w:rPr>
      </w:pPr>
      <w:r w:rsidRPr="007F7326">
        <w:rPr>
          <w:rFonts w:ascii="Arial" w:hAnsi="Arial" w:cs="Arial"/>
        </w:rPr>
        <w:t>P</w:t>
      </w:r>
      <w:r w:rsidRPr="007F7326" w:rsidR="00B50400">
        <w:rPr>
          <w:rFonts w:ascii="Arial" w:hAnsi="Arial" w:cs="Arial"/>
        </w:rPr>
        <w:t xml:space="preserve">rema planu restrukturiranja vjerovnici razvrstani u </w:t>
      </w:r>
      <w:r w:rsidRPr="007F7326" w:rsidR="0027769D">
        <w:rPr>
          <w:rFonts w:ascii="Arial" w:hAnsi="Arial" w:cs="Arial"/>
        </w:rPr>
        <w:t>skupin</w:t>
      </w:r>
      <w:r w:rsidRPr="007F7326" w:rsidR="00221B06">
        <w:rPr>
          <w:rFonts w:ascii="Arial" w:hAnsi="Arial" w:cs="Arial"/>
        </w:rPr>
        <w:t>e</w:t>
      </w:r>
      <w:r w:rsidRPr="007F7326" w:rsidR="0027769D">
        <w:rPr>
          <w:rFonts w:ascii="Arial" w:hAnsi="Arial" w:cs="Arial"/>
        </w:rPr>
        <w:t xml:space="preserve"> vjerovnika skupine A- osta</w:t>
      </w:r>
      <w:r w:rsidRPr="007F7326" w:rsidR="00221B06">
        <w:rPr>
          <w:rFonts w:ascii="Arial" w:hAnsi="Arial" w:cs="Arial"/>
        </w:rPr>
        <w:t>l</w:t>
      </w:r>
      <w:r w:rsidRPr="007F7326" w:rsidR="0027769D">
        <w:rPr>
          <w:rFonts w:ascii="Arial" w:hAnsi="Arial" w:cs="Arial"/>
        </w:rPr>
        <w:t>i i vjerovnike skupine B - banke</w:t>
      </w:r>
      <w:r w:rsidRPr="007F7326" w:rsidR="00B50400">
        <w:rPr>
          <w:rFonts w:ascii="Arial" w:hAnsi="Arial" w:cs="Arial"/>
        </w:rPr>
        <w:t>.</w:t>
      </w:r>
      <w:r w:rsidRPr="007F7326" w:rsidR="008068AD">
        <w:rPr>
          <w:rFonts w:ascii="Arial" w:hAnsi="Arial" w:cs="Arial"/>
        </w:rPr>
        <w:t xml:space="preserve"> </w:t>
      </w:r>
    </w:p>
    <w:p w:rsidRPr="007F7326" w:rsidR="008068AD" w:rsidP="00B50400" w:rsidRDefault="008068AD" w14:paraId="7572F59A" w14:textId="77777777">
      <w:pPr>
        <w:jc w:val="both"/>
        <w:rPr>
          <w:rFonts w:ascii="Arial" w:hAnsi="Arial" w:cs="Arial"/>
        </w:rPr>
      </w:pPr>
    </w:p>
    <w:p w:rsidRPr="007F7326" w:rsidR="00B50400" w:rsidP="00B50400" w:rsidRDefault="008068AD" w14:paraId="564504BD" w14:textId="079D0080">
      <w:pPr>
        <w:jc w:val="both"/>
        <w:rPr>
          <w:rFonts w:ascii="Arial" w:hAnsi="Arial" w:cs="Arial"/>
        </w:rPr>
      </w:pPr>
      <w:r w:rsidRPr="007F7326">
        <w:rPr>
          <w:rFonts w:ascii="Arial" w:hAnsi="Arial" w:cs="Arial"/>
        </w:rPr>
        <w:t>U prvoj skupini</w:t>
      </w:r>
      <w:r w:rsidRPr="007F7326" w:rsidR="000C21A3">
        <w:rPr>
          <w:rFonts w:ascii="Arial" w:hAnsi="Arial" w:cs="Arial"/>
        </w:rPr>
        <w:t xml:space="preserve"> koju čine</w:t>
      </w:r>
      <w:r w:rsidRPr="007F7326" w:rsidR="00221B06">
        <w:rPr>
          <w:rFonts w:ascii="Arial" w:hAnsi="Arial" w:cs="Arial"/>
        </w:rPr>
        <w:t xml:space="preserve"> </w:t>
      </w:r>
      <w:r w:rsidRPr="007F7326">
        <w:rPr>
          <w:rFonts w:ascii="Arial" w:hAnsi="Arial" w:cs="Arial"/>
        </w:rPr>
        <w:t xml:space="preserve">vjerovnici </w:t>
      </w:r>
      <w:r w:rsidRPr="007F7326" w:rsidR="00221B06">
        <w:rPr>
          <w:rFonts w:ascii="Arial" w:hAnsi="Arial" w:cs="Arial"/>
        </w:rPr>
        <w:t xml:space="preserve">skupine A – ostali vjerovnici nalazi se </w:t>
      </w:r>
      <w:r w:rsidR="00475DFE">
        <w:rPr>
          <w:rFonts w:ascii="Arial" w:hAnsi="Arial" w:cs="Arial"/>
        </w:rPr>
        <w:t>5</w:t>
      </w:r>
      <w:r w:rsidR="00514E0A">
        <w:rPr>
          <w:rFonts w:ascii="Arial" w:hAnsi="Arial" w:cs="Arial"/>
        </w:rPr>
        <w:t xml:space="preserve"> </w:t>
      </w:r>
      <w:r w:rsidRPr="007F7326" w:rsidR="00CD2392">
        <w:rPr>
          <w:rFonts w:ascii="Arial" w:hAnsi="Arial" w:cs="Arial"/>
        </w:rPr>
        <w:t>vjerovnik</w:t>
      </w:r>
      <w:r w:rsidR="00475DFE">
        <w:rPr>
          <w:rFonts w:ascii="Arial" w:hAnsi="Arial" w:cs="Arial"/>
        </w:rPr>
        <w:t>a</w:t>
      </w:r>
      <w:r w:rsidRPr="007F7326" w:rsidR="00CD2392">
        <w:rPr>
          <w:rFonts w:ascii="Arial" w:hAnsi="Arial" w:cs="Arial"/>
        </w:rPr>
        <w:t xml:space="preserve"> s pravom glasa</w:t>
      </w:r>
      <w:r w:rsidRPr="007F7326" w:rsidR="000B7193">
        <w:rPr>
          <w:rFonts w:ascii="Arial" w:hAnsi="Arial" w:cs="Arial"/>
        </w:rPr>
        <w:t>,</w:t>
      </w:r>
      <w:r w:rsidRPr="007F7326" w:rsidR="00CD2392">
        <w:rPr>
          <w:rFonts w:ascii="Arial" w:hAnsi="Arial" w:cs="Arial"/>
        </w:rPr>
        <w:t xml:space="preserve"> a ukupan iznos tražbina iznosi </w:t>
      </w:r>
      <w:r w:rsidR="00475DFE">
        <w:rPr>
          <w:rFonts w:ascii="Arial" w:hAnsi="Arial" w:cs="Arial"/>
        </w:rPr>
        <w:t>454.371,96</w:t>
      </w:r>
      <w:r w:rsidR="00514E0A">
        <w:rPr>
          <w:rFonts w:ascii="Arial" w:hAnsi="Arial" w:cs="Arial"/>
        </w:rPr>
        <w:t xml:space="preserve"> </w:t>
      </w:r>
      <w:r w:rsidRPr="007F7326" w:rsidR="00EB2084">
        <w:rPr>
          <w:rFonts w:ascii="Arial" w:hAnsi="Arial" w:cs="Arial"/>
        </w:rPr>
        <w:t>EUR.</w:t>
      </w:r>
    </w:p>
    <w:p w:rsidRPr="007F7326" w:rsidR="00CD2392" w:rsidP="00B50400" w:rsidRDefault="00CD2392" w14:paraId="30D3AC57" w14:textId="77777777">
      <w:pPr>
        <w:jc w:val="both"/>
        <w:rPr>
          <w:rFonts w:ascii="Arial" w:hAnsi="Arial" w:cs="Arial"/>
        </w:rPr>
      </w:pPr>
    </w:p>
    <w:p w:rsidRPr="007F7326" w:rsidR="00E11A34" w:rsidP="00E11A34" w:rsidRDefault="00664E7B" w14:paraId="724CDE22" w14:textId="7EFFE6B2">
      <w:pPr>
        <w:jc w:val="both"/>
        <w:rPr>
          <w:rFonts w:ascii="Arial" w:hAnsi="Arial" w:cs="Arial"/>
        </w:rPr>
      </w:pPr>
      <w:r w:rsidRPr="007F7326">
        <w:rPr>
          <w:rFonts w:ascii="Arial" w:hAnsi="Arial" w:cs="Arial"/>
        </w:rPr>
        <w:t>U skupini A – ostali vjerovnici u</w:t>
      </w:r>
      <w:r w:rsidRPr="007F7326" w:rsidR="00E11A34">
        <w:rPr>
          <w:rFonts w:ascii="Arial" w:hAnsi="Arial" w:cs="Arial"/>
        </w:rPr>
        <w:t>kupno je za „ZA“ glasova</w:t>
      </w:r>
      <w:r w:rsidR="005C3E6A">
        <w:rPr>
          <w:rFonts w:ascii="Arial" w:hAnsi="Arial" w:cs="Arial"/>
        </w:rPr>
        <w:t>o</w:t>
      </w:r>
      <w:r w:rsidRPr="007F7326" w:rsidR="00E11A34">
        <w:rPr>
          <w:rFonts w:ascii="Arial" w:hAnsi="Arial" w:cs="Arial"/>
        </w:rPr>
        <w:t xml:space="preserve"> </w:t>
      </w:r>
      <w:r w:rsidR="00475DFE">
        <w:rPr>
          <w:rFonts w:ascii="Arial" w:hAnsi="Arial" w:cs="Arial"/>
        </w:rPr>
        <w:t>3</w:t>
      </w:r>
      <w:r w:rsidRPr="007F7326" w:rsidR="00E11A34">
        <w:rPr>
          <w:rFonts w:ascii="Arial" w:hAnsi="Arial" w:cs="Arial"/>
        </w:rPr>
        <w:t xml:space="preserve"> vjerovnik</w:t>
      </w:r>
      <w:r w:rsidR="00475DFE">
        <w:rPr>
          <w:rFonts w:ascii="Arial" w:hAnsi="Arial" w:cs="Arial"/>
        </w:rPr>
        <w:t>a</w:t>
      </w:r>
      <w:r w:rsidR="005C3E6A">
        <w:rPr>
          <w:rFonts w:ascii="Arial" w:hAnsi="Arial" w:cs="Arial"/>
        </w:rPr>
        <w:t xml:space="preserve">, </w:t>
      </w:r>
      <w:r w:rsidRPr="002661C7" w:rsidR="003038B1">
        <w:rPr>
          <w:rFonts w:ascii="Arial" w:hAnsi="Arial" w:cs="Arial"/>
        </w:rPr>
        <w:t xml:space="preserve">od ukupno </w:t>
      </w:r>
      <w:r w:rsidR="00475DFE">
        <w:rPr>
          <w:rFonts w:ascii="Arial" w:hAnsi="Arial" w:cs="Arial"/>
        </w:rPr>
        <w:t>5</w:t>
      </w:r>
      <w:r w:rsidRPr="002661C7" w:rsidR="003038B1">
        <w:rPr>
          <w:rFonts w:ascii="Arial" w:hAnsi="Arial" w:cs="Arial"/>
        </w:rPr>
        <w:t xml:space="preserve"> vjerovnika </w:t>
      </w:r>
      <w:r w:rsidRPr="002661C7" w:rsidR="004F0314">
        <w:rPr>
          <w:rFonts w:ascii="Arial" w:hAnsi="Arial" w:cs="Arial"/>
        </w:rPr>
        <w:t xml:space="preserve">odnosno </w:t>
      </w:r>
      <w:r w:rsidR="00ED0F2E">
        <w:rPr>
          <w:rFonts w:ascii="Arial" w:hAnsi="Arial" w:cs="Arial"/>
        </w:rPr>
        <w:t>66,73</w:t>
      </w:r>
      <w:r w:rsidRPr="002661C7" w:rsidR="004F0314">
        <w:rPr>
          <w:rFonts w:ascii="Arial" w:hAnsi="Arial" w:cs="Arial"/>
        </w:rPr>
        <w:t xml:space="preserve"> % vjerovnika</w:t>
      </w:r>
      <w:r w:rsidRPr="007F7326" w:rsidR="004F0314">
        <w:rPr>
          <w:rFonts w:ascii="Arial" w:hAnsi="Arial" w:cs="Arial"/>
        </w:rPr>
        <w:t>.</w:t>
      </w:r>
    </w:p>
    <w:p w:rsidRPr="007F7326" w:rsidR="002F6528" w:rsidP="00B50400" w:rsidRDefault="002F6528" w14:paraId="09F2C381" w14:textId="77777777">
      <w:pPr>
        <w:jc w:val="both"/>
        <w:rPr>
          <w:rFonts w:ascii="Arial" w:hAnsi="Arial" w:cs="Arial"/>
        </w:rPr>
      </w:pPr>
    </w:p>
    <w:p w:rsidR="00C03E7B" w:rsidP="00B50400" w:rsidRDefault="00B30DBA" w14:paraId="0BB0D930" w14:textId="2D0650F3">
      <w:pPr>
        <w:jc w:val="both"/>
        <w:rPr>
          <w:rFonts w:ascii="Arial" w:hAnsi="Arial" w:cs="Arial"/>
        </w:rPr>
      </w:pPr>
      <w:r w:rsidRPr="00B30DBA">
        <w:rPr>
          <w:rFonts w:ascii="Arial" w:hAnsi="Arial" w:cs="Arial"/>
        </w:rPr>
        <w:t xml:space="preserve">U skupini A – ostali vjerovnici ZA prihvaćanje plana restrukturiranja glasovali su vjerovnici čije tražbine iznose </w:t>
      </w:r>
      <w:r w:rsidRPr="00A6649F" w:rsidR="00A6649F">
        <w:rPr>
          <w:rFonts w:ascii="Arial" w:hAnsi="Arial" w:cs="Arial"/>
        </w:rPr>
        <w:t>303.166,99</w:t>
      </w:r>
      <w:r w:rsidR="00A6649F">
        <w:rPr>
          <w:rFonts w:ascii="Arial" w:hAnsi="Arial" w:cs="Arial"/>
        </w:rPr>
        <w:t xml:space="preserve"> </w:t>
      </w:r>
      <w:r w:rsidRPr="00B30DBA">
        <w:rPr>
          <w:rFonts w:ascii="Arial" w:hAnsi="Arial" w:cs="Arial"/>
        </w:rPr>
        <w:t xml:space="preserve">EUR, odnosno </w:t>
      </w:r>
      <w:r w:rsidR="00A6649F">
        <w:rPr>
          <w:rFonts w:ascii="Arial" w:hAnsi="Arial" w:cs="Arial"/>
        </w:rPr>
        <w:t>66,73</w:t>
      </w:r>
      <w:r w:rsidRPr="00F85055">
        <w:rPr>
          <w:rFonts w:ascii="Arial" w:hAnsi="Arial" w:cs="Arial"/>
        </w:rPr>
        <w:t>%</w:t>
      </w:r>
      <w:r w:rsidRPr="00B30DBA">
        <w:rPr>
          <w:rFonts w:ascii="Arial" w:hAnsi="Arial" w:cs="Arial"/>
        </w:rPr>
        <w:t xml:space="preserve"> ZA iz predmetne skupine</w:t>
      </w:r>
      <w:r w:rsidR="00374C44">
        <w:rPr>
          <w:rFonts w:ascii="Arial" w:hAnsi="Arial" w:cs="Arial"/>
        </w:rPr>
        <w:t>.</w:t>
      </w:r>
    </w:p>
    <w:p w:rsidRPr="00B30DBA" w:rsidR="00B30DBA" w:rsidP="00B50400" w:rsidRDefault="00B30DBA" w14:paraId="16A1526D" w14:textId="77777777">
      <w:pPr>
        <w:jc w:val="both"/>
        <w:rPr>
          <w:rFonts w:ascii="Arial" w:hAnsi="Arial" w:cs="Arial"/>
        </w:rPr>
      </w:pPr>
    </w:p>
    <w:p w:rsidR="00A17281" w:rsidP="00F02369" w:rsidRDefault="00C03E7B" w14:paraId="0AE0D138" w14:textId="62E7998B">
      <w:pPr>
        <w:jc w:val="both"/>
        <w:rPr>
          <w:rFonts w:ascii="Arial" w:hAnsi="Arial" w:cs="Arial"/>
        </w:rPr>
      </w:pPr>
      <w:r w:rsidRPr="007F7326">
        <w:rPr>
          <w:rFonts w:ascii="Arial" w:hAnsi="Arial" w:cs="Arial"/>
        </w:rPr>
        <w:t xml:space="preserve">U skupini </w:t>
      </w:r>
      <w:r w:rsidR="00ED79E5">
        <w:rPr>
          <w:rFonts w:ascii="Arial" w:hAnsi="Arial" w:cs="Arial"/>
        </w:rPr>
        <w:t>A</w:t>
      </w:r>
      <w:r w:rsidRPr="007F7326">
        <w:rPr>
          <w:rFonts w:ascii="Arial" w:hAnsi="Arial" w:cs="Arial"/>
        </w:rPr>
        <w:t xml:space="preserve"> ZA prihvaćanje plana restrukturiranja </w:t>
      </w:r>
      <w:r w:rsidR="00BE2592">
        <w:rPr>
          <w:rFonts w:ascii="Arial" w:hAnsi="Arial" w:cs="Arial"/>
        </w:rPr>
        <w:t>glasovao</w:t>
      </w:r>
      <w:r w:rsidRPr="007F7326">
        <w:rPr>
          <w:rFonts w:ascii="Arial" w:hAnsi="Arial" w:cs="Arial"/>
        </w:rPr>
        <w:t xml:space="preserve"> </w:t>
      </w:r>
      <w:r w:rsidR="00681CE3">
        <w:rPr>
          <w:rFonts w:ascii="Arial" w:hAnsi="Arial" w:cs="Arial"/>
        </w:rPr>
        <w:t>je</w:t>
      </w:r>
      <w:r w:rsidRPr="007F7326">
        <w:rPr>
          <w:rFonts w:ascii="Arial" w:hAnsi="Arial" w:cs="Arial"/>
        </w:rPr>
        <w:t xml:space="preserve"> vjerovni</w:t>
      </w:r>
      <w:r w:rsidR="00681CE3">
        <w:rPr>
          <w:rFonts w:ascii="Arial" w:hAnsi="Arial" w:cs="Arial"/>
        </w:rPr>
        <w:t>k</w:t>
      </w:r>
      <w:r w:rsidRPr="007F7326">
        <w:rPr>
          <w:rFonts w:ascii="Arial" w:hAnsi="Arial" w:cs="Arial"/>
        </w:rPr>
        <w:t xml:space="preserve"> čij</w:t>
      </w:r>
      <w:r w:rsidR="00681CE3">
        <w:rPr>
          <w:rFonts w:ascii="Arial" w:hAnsi="Arial" w:cs="Arial"/>
        </w:rPr>
        <w:t>a</w:t>
      </w:r>
      <w:r w:rsidRPr="007F7326">
        <w:rPr>
          <w:rFonts w:ascii="Arial" w:hAnsi="Arial" w:cs="Arial"/>
        </w:rPr>
        <w:t xml:space="preserve"> tražbin</w:t>
      </w:r>
      <w:r w:rsidR="00681CE3">
        <w:rPr>
          <w:rFonts w:ascii="Arial" w:hAnsi="Arial" w:cs="Arial"/>
        </w:rPr>
        <w:t>a</w:t>
      </w:r>
      <w:r w:rsidRPr="007F7326">
        <w:rPr>
          <w:rFonts w:ascii="Arial" w:hAnsi="Arial" w:cs="Arial"/>
        </w:rPr>
        <w:t xml:space="preserve"> iznos</w:t>
      </w:r>
      <w:r w:rsidR="00681CE3">
        <w:rPr>
          <w:rFonts w:ascii="Arial" w:hAnsi="Arial" w:cs="Arial"/>
        </w:rPr>
        <w:t>i</w:t>
      </w:r>
      <w:r w:rsidRPr="007F7326">
        <w:rPr>
          <w:rFonts w:ascii="Arial" w:hAnsi="Arial" w:cs="Arial"/>
        </w:rPr>
        <w:t xml:space="preserve"> </w:t>
      </w:r>
      <w:r w:rsidRPr="00ED79E5" w:rsidR="00ED79E5">
        <w:rPr>
          <w:rFonts w:ascii="Arial" w:hAnsi="Arial" w:cs="Arial"/>
        </w:rPr>
        <w:t>303.166,99</w:t>
      </w:r>
      <w:r w:rsidR="00ED79E5">
        <w:rPr>
          <w:rFonts w:ascii="Arial" w:hAnsi="Arial" w:cs="Arial"/>
        </w:rPr>
        <w:t xml:space="preserve"> </w:t>
      </w:r>
      <w:r w:rsidRPr="007F7326">
        <w:rPr>
          <w:rFonts w:ascii="Arial" w:hAnsi="Arial" w:cs="Arial"/>
        </w:rPr>
        <w:t xml:space="preserve">EUR, </w:t>
      </w:r>
      <w:r w:rsidRPr="007F7326" w:rsidR="00F02369">
        <w:rPr>
          <w:rFonts w:ascii="Arial" w:hAnsi="Arial" w:cs="Arial"/>
        </w:rPr>
        <w:t xml:space="preserve">a </w:t>
      </w:r>
      <w:r w:rsidR="00F02369">
        <w:rPr>
          <w:rFonts w:ascii="Arial" w:hAnsi="Arial" w:cs="Arial"/>
        </w:rPr>
        <w:t xml:space="preserve"> PROTIV</w:t>
      </w:r>
      <w:r w:rsidR="00BE2592">
        <w:rPr>
          <w:rFonts w:ascii="Arial" w:hAnsi="Arial" w:cs="Arial"/>
        </w:rPr>
        <w:t xml:space="preserve"> je</w:t>
      </w:r>
      <w:r w:rsidRPr="00BE2592" w:rsidR="00BE2592">
        <w:rPr>
          <w:rFonts w:ascii="Arial" w:hAnsi="Arial" w:cs="Arial"/>
        </w:rPr>
        <w:t xml:space="preserve"> </w:t>
      </w:r>
      <w:r w:rsidR="00BE2592">
        <w:rPr>
          <w:rFonts w:ascii="Arial" w:hAnsi="Arial" w:cs="Arial"/>
        </w:rPr>
        <w:t xml:space="preserve">glasovalo </w:t>
      </w:r>
      <w:r w:rsidR="00681CE3">
        <w:rPr>
          <w:rFonts w:ascii="Arial" w:hAnsi="Arial" w:cs="Arial"/>
        </w:rPr>
        <w:t xml:space="preserve">dva vjerovnika, čije ukupne tražbine iznose </w:t>
      </w:r>
      <w:r w:rsidRPr="00ED79E5" w:rsidR="00ED79E5">
        <w:rPr>
          <w:rFonts w:ascii="Arial" w:hAnsi="Arial" w:cs="Arial"/>
        </w:rPr>
        <w:t>151.204,97</w:t>
      </w:r>
      <w:r w:rsidR="00ED79E5">
        <w:rPr>
          <w:rFonts w:ascii="Arial" w:hAnsi="Arial" w:cs="Arial"/>
        </w:rPr>
        <w:t xml:space="preserve"> </w:t>
      </w:r>
      <w:r w:rsidR="00681CE3">
        <w:rPr>
          <w:rFonts w:ascii="Arial" w:hAnsi="Arial" w:cs="Arial"/>
        </w:rPr>
        <w:t>EUR</w:t>
      </w:r>
      <w:r w:rsidR="00F02369">
        <w:rPr>
          <w:rFonts w:ascii="Arial" w:hAnsi="Arial" w:cs="Arial"/>
        </w:rPr>
        <w:t xml:space="preserve">, odnosno </w:t>
      </w:r>
      <w:r w:rsidR="00ED79E5">
        <w:rPr>
          <w:rFonts w:ascii="Arial" w:hAnsi="Arial" w:cs="Arial"/>
        </w:rPr>
        <w:t>66</w:t>
      </w:r>
      <w:r w:rsidR="00EF3BC1">
        <w:rPr>
          <w:rFonts w:ascii="Arial" w:hAnsi="Arial" w:cs="Arial"/>
        </w:rPr>
        <w:t>,</w:t>
      </w:r>
      <w:r w:rsidR="00ED79E5">
        <w:rPr>
          <w:rFonts w:ascii="Arial" w:hAnsi="Arial" w:cs="Arial"/>
        </w:rPr>
        <w:t>73</w:t>
      </w:r>
      <w:r w:rsidR="00F02369">
        <w:rPr>
          <w:rFonts w:ascii="Arial" w:hAnsi="Arial" w:cs="Arial"/>
        </w:rPr>
        <w:t xml:space="preserve"> % vjerovnika je glasovalo ZA</w:t>
      </w:r>
      <w:r w:rsidR="00C655FF">
        <w:rPr>
          <w:rFonts w:ascii="Arial" w:hAnsi="Arial" w:cs="Arial"/>
        </w:rPr>
        <w:t xml:space="preserve">, a </w:t>
      </w:r>
      <w:r w:rsidR="00ED79E5">
        <w:rPr>
          <w:rFonts w:ascii="Arial" w:hAnsi="Arial" w:cs="Arial"/>
        </w:rPr>
        <w:t>33</w:t>
      </w:r>
      <w:r w:rsidRPr="00EF3BC1" w:rsidR="00EF3BC1">
        <w:rPr>
          <w:rFonts w:ascii="Arial" w:hAnsi="Arial" w:cs="Arial"/>
        </w:rPr>
        <w:t>,</w:t>
      </w:r>
      <w:r w:rsidR="00ED79E5">
        <w:rPr>
          <w:rFonts w:ascii="Arial" w:hAnsi="Arial" w:cs="Arial"/>
        </w:rPr>
        <w:t>27</w:t>
      </w:r>
      <w:r w:rsidRPr="00EF3BC1" w:rsidR="00C655FF">
        <w:rPr>
          <w:rFonts w:ascii="Arial" w:hAnsi="Arial" w:cs="Arial"/>
        </w:rPr>
        <w:t>%</w:t>
      </w:r>
      <w:r w:rsidRPr="007F7326" w:rsidR="00F02369">
        <w:rPr>
          <w:rFonts w:ascii="Arial" w:hAnsi="Arial" w:cs="Arial"/>
        </w:rPr>
        <w:t xml:space="preserve"> </w:t>
      </w:r>
      <w:r w:rsidR="00C655FF">
        <w:rPr>
          <w:rFonts w:ascii="Arial" w:hAnsi="Arial" w:cs="Arial"/>
        </w:rPr>
        <w:t>je glasovalo PROTIV</w:t>
      </w:r>
      <w:r w:rsidRPr="007F7326" w:rsidR="00F02369">
        <w:rPr>
          <w:rFonts w:ascii="Arial" w:hAnsi="Arial" w:cs="Arial"/>
        </w:rPr>
        <w:t xml:space="preserve"> iz predmetne skupine</w:t>
      </w:r>
      <w:r w:rsidR="00F02369">
        <w:rPr>
          <w:rFonts w:ascii="Arial" w:hAnsi="Arial" w:cs="Arial"/>
        </w:rPr>
        <w:t>.</w:t>
      </w:r>
    </w:p>
    <w:p w:rsidR="00F02369" w:rsidP="00F02369" w:rsidRDefault="00F02369" w14:paraId="5B992BEB" w14:textId="1E36CC63">
      <w:pPr>
        <w:jc w:val="both"/>
        <w:rPr>
          <w:rFonts w:ascii="Arial" w:hAnsi="Arial" w:cs="Arial"/>
        </w:rPr>
      </w:pPr>
    </w:p>
    <w:p w:rsidRPr="007F7326" w:rsidR="00F02369" w:rsidP="00F02369" w:rsidRDefault="00F02369" w14:paraId="374BA8AA" w14:textId="77777777">
      <w:pPr>
        <w:jc w:val="both"/>
        <w:rPr>
          <w:rFonts w:ascii="Arial" w:hAnsi="Arial" w:cs="Arial"/>
        </w:rPr>
      </w:pPr>
    </w:p>
    <w:p w:rsidRPr="007F7326" w:rsidR="00F02369" w:rsidP="00F82481" w:rsidRDefault="00F02369" w14:paraId="027B6F79" w14:textId="77777777">
      <w:pPr>
        <w:jc w:val="both"/>
        <w:rPr>
          <w:rFonts w:ascii="Arial" w:hAnsi="Arial" w:cs="Arial"/>
        </w:rPr>
      </w:pPr>
    </w:p>
    <w:p w:rsidRPr="007F7326" w:rsidR="00A17281" w:rsidP="003833EB" w:rsidRDefault="003833EB" w14:paraId="6DC6F622" w14:textId="56D5F31F">
      <w:pPr>
        <w:jc w:val="both"/>
        <w:rPr>
          <w:rFonts w:ascii="Arial" w:hAnsi="Arial" w:cs="Arial"/>
        </w:rPr>
      </w:pPr>
      <w:r w:rsidRPr="007F7326">
        <w:rPr>
          <w:rFonts w:ascii="Arial" w:hAnsi="Arial" w:cs="Arial"/>
        </w:rPr>
        <w:t xml:space="preserve">Utvrđuje se da </w:t>
      </w:r>
      <w:r w:rsidR="00A958C8">
        <w:rPr>
          <w:rFonts w:ascii="Arial" w:hAnsi="Arial" w:cs="Arial"/>
        </w:rPr>
        <w:t xml:space="preserve">je za obje </w:t>
      </w:r>
      <w:r w:rsidR="00F02369">
        <w:rPr>
          <w:rFonts w:ascii="Arial" w:hAnsi="Arial" w:cs="Arial"/>
        </w:rPr>
        <w:t>sk</w:t>
      </w:r>
      <w:r w:rsidRPr="007F7326" w:rsidR="00421541">
        <w:rPr>
          <w:rFonts w:ascii="Arial" w:hAnsi="Arial" w:cs="Arial"/>
        </w:rPr>
        <w:t>u</w:t>
      </w:r>
      <w:r w:rsidRPr="007F7326" w:rsidR="00B16C03">
        <w:rPr>
          <w:rFonts w:ascii="Arial" w:hAnsi="Arial" w:cs="Arial"/>
        </w:rPr>
        <w:t xml:space="preserve">pine </w:t>
      </w:r>
      <w:r w:rsidRPr="007F7326">
        <w:rPr>
          <w:rFonts w:ascii="Arial" w:hAnsi="Arial" w:cs="Arial"/>
        </w:rPr>
        <w:t xml:space="preserve">postignuta </w:t>
      </w:r>
      <w:r w:rsidRPr="007F7326" w:rsidR="00675664">
        <w:rPr>
          <w:rFonts w:ascii="Arial" w:hAnsi="Arial" w:cs="Arial"/>
        </w:rPr>
        <w:t>potrebna većina iz čl. 59. Stečajnog zakona.</w:t>
      </w:r>
    </w:p>
    <w:p w:rsidRPr="00895D72" w:rsidR="00580183" w:rsidP="00B50400" w:rsidRDefault="00580183" w14:paraId="04DD5750" w14:textId="77777777">
      <w:pPr>
        <w:jc w:val="both"/>
        <w:rPr>
          <w:rFonts w:ascii="Arial" w:hAnsi="Arial" w:cs="Arial"/>
          <w:color w:val="FF0000"/>
        </w:rPr>
      </w:pPr>
    </w:p>
    <w:p w:rsidR="00B50400" w:rsidP="00B50400" w:rsidRDefault="00B50400" w14:paraId="3A6B4D56" w14:textId="77777777">
      <w:pPr>
        <w:jc w:val="both"/>
        <w:rPr>
          <w:rFonts w:ascii="Arial" w:hAnsi="Arial" w:cs="Arial"/>
        </w:rPr>
      </w:pPr>
      <w:r w:rsidRPr="00D72E39">
        <w:rPr>
          <w:rFonts w:ascii="Arial" w:hAnsi="Arial" w:cs="Arial"/>
        </w:rPr>
        <w:t xml:space="preserve">          Sud donosi </w:t>
      </w:r>
    </w:p>
    <w:p w:rsidR="009443DA" w:rsidP="00B50400" w:rsidRDefault="009443DA" w14:paraId="1D910122" w14:textId="77777777">
      <w:pPr>
        <w:jc w:val="both"/>
        <w:rPr>
          <w:rFonts w:ascii="Arial" w:hAnsi="Arial" w:cs="Arial"/>
        </w:rPr>
      </w:pPr>
    </w:p>
    <w:p w:rsidR="00BD1909" w:rsidP="00B50400" w:rsidRDefault="00BD1909" w14:paraId="5BD7FBF6" w14:textId="77777777">
      <w:pPr>
        <w:jc w:val="both"/>
        <w:rPr>
          <w:rFonts w:ascii="Arial" w:hAnsi="Arial" w:cs="Arial"/>
        </w:rPr>
      </w:pPr>
    </w:p>
    <w:p w:rsidR="00BD1909" w:rsidP="00B50400" w:rsidRDefault="00BD1909" w14:paraId="37224389" w14:textId="77777777">
      <w:pPr>
        <w:jc w:val="both"/>
        <w:rPr>
          <w:rFonts w:ascii="Arial" w:hAnsi="Arial" w:cs="Arial"/>
        </w:rPr>
      </w:pPr>
    </w:p>
    <w:p w:rsidR="00BD1909" w:rsidP="00B50400" w:rsidRDefault="00BD1909" w14:paraId="78E919CE" w14:textId="77777777">
      <w:pPr>
        <w:jc w:val="both"/>
        <w:rPr>
          <w:rFonts w:ascii="Arial" w:hAnsi="Arial" w:cs="Arial"/>
        </w:rPr>
      </w:pPr>
    </w:p>
    <w:p w:rsidR="00BD1909" w:rsidP="00B50400" w:rsidRDefault="00BD1909" w14:paraId="2730BC62" w14:textId="77777777">
      <w:pPr>
        <w:jc w:val="both"/>
        <w:rPr>
          <w:rFonts w:ascii="Arial" w:hAnsi="Arial" w:cs="Arial"/>
        </w:rPr>
      </w:pPr>
    </w:p>
    <w:p w:rsidR="00BD1909" w:rsidP="00B50400" w:rsidRDefault="00BD1909" w14:paraId="0CB5568C" w14:textId="77777777">
      <w:pPr>
        <w:jc w:val="both"/>
        <w:rPr>
          <w:rFonts w:ascii="Arial" w:hAnsi="Arial" w:cs="Arial"/>
        </w:rPr>
      </w:pPr>
    </w:p>
    <w:p w:rsidR="00BD1909" w:rsidP="00B50400" w:rsidRDefault="00BD1909" w14:paraId="7CA93E29" w14:textId="77777777">
      <w:pPr>
        <w:jc w:val="both"/>
        <w:rPr>
          <w:rFonts w:ascii="Arial" w:hAnsi="Arial" w:cs="Arial"/>
        </w:rPr>
      </w:pPr>
    </w:p>
    <w:p w:rsidR="00BD1909" w:rsidP="00B50400" w:rsidRDefault="00BD1909" w14:paraId="5AC976D4" w14:textId="77777777">
      <w:pPr>
        <w:jc w:val="both"/>
        <w:rPr>
          <w:rFonts w:ascii="Arial" w:hAnsi="Arial" w:cs="Arial"/>
        </w:rPr>
      </w:pPr>
    </w:p>
    <w:p w:rsidRPr="00D72E39" w:rsidR="00BD1909" w:rsidP="00B50400" w:rsidRDefault="00BD1909" w14:paraId="2C13A1D7" w14:textId="77777777">
      <w:pPr>
        <w:jc w:val="both"/>
        <w:rPr>
          <w:rFonts w:ascii="Arial" w:hAnsi="Arial" w:cs="Arial"/>
        </w:rPr>
      </w:pPr>
    </w:p>
    <w:p w:rsidRPr="00D72E39" w:rsidR="00B50400" w:rsidP="009443DA" w:rsidRDefault="00B50400" w14:paraId="4182BBB3" w14:textId="3257E186">
      <w:pPr>
        <w:jc w:val="center"/>
        <w:rPr>
          <w:rFonts w:ascii="Arial" w:hAnsi="Arial" w:cs="Arial"/>
        </w:rPr>
      </w:pPr>
      <w:r w:rsidRPr="00D72E39">
        <w:rPr>
          <w:rFonts w:ascii="Arial" w:hAnsi="Arial" w:cs="Arial"/>
        </w:rPr>
        <w:t xml:space="preserve">z a k </w:t>
      </w:r>
      <w:proofErr w:type="spellStart"/>
      <w:r w:rsidRPr="00D72E39">
        <w:rPr>
          <w:rFonts w:ascii="Arial" w:hAnsi="Arial" w:cs="Arial"/>
        </w:rPr>
        <w:t>lj</w:t>
      </w:r>
      <w:proofErr w:type="spellEnd"/>
      <w:r w:rsidRPr="00D72E39">
        <w:rPr>
          <w:rFonts w:ascii="Arial" w:hAnsi="Arial" w:cs="Arial"/>
        </w:rPr>
        <w:t xml:space="preserve"> u č a k</w:t>
      </w:r>
    </w:p>
    <w:p w:rsidRPr="00D72E39" w:rsidR="00B50400" w:rsidP="00B50400" w:rsidRDefault="00B50400" w14:paraId="4F67AB9A" w14:textId="77777777">
      <w:pPr>
        <w:jc w:val="both"/>
        <w:rPr>
          <w:rFonts w:ascii="Arial" w:hAnsi="Arial" w:cs="Arial"/>
        </w:rPr>
      </w:pPr>
      <w:r w:rsidRPr="00D72E39">
        <w:rPr>
          <w:rFonts w:ascii="Arial" w:hAnsi="Arial" w:cs="Arial"/>
        </w:rPr>
        <w:tab/>
      </w:r>
      <w:r w:rsidRPr="00D72E39">
        <w:rPr>
          <w:rFonts w:ascii="Arial" w:hAnsi="Arial" w:cs="Arial"/>
        </w:rPr>
        <w:tab/>
      </w:r>
      <w:r w:rsidRPr="00D72E39">
        <w:rPr>
          <w:rFonts w:ascii="Arial" w:hAnsi="Arial" w:cs="Arial"/>
        </w:rPr>
        <w:tab/>
      </w:r>
    </w:p>
    <w:p w:rsidRPr="00D72E39" w:rsidR="00B50400" w:rsidP="00B50400" w:rsidRDefault="00C72EF7" w14:paraId="572F0A29" w14:textId="77777777">
      <w:pPr>
        <w:jc w:val="both"/>
        <w:rPr>
          <w:rFonts w:ascii="Arial" w:hAnsi="Arial" w:cs="Arial"/>
        </w:rPr>
      </w:pPr>
      <w:r w:rsidRPr="00D72E39">
        <w:rPr>
          <w:rFonts w:ascii="Arial" w:hAnsi="Arial" w:cs="Arial"/>
        </w:rPr>
        <w:tab/>
        <w:t xml:space="preserve">Odluka će biti </w:t>
      </w:r>
      <w:r w:rsidRPr="00D72E39" w:rsidR="009B7DA9">
        <w:rPr>
          <w:rFonts w:ascii="Arial" w:hAnsi="Arial" w:cs="Arial"/>
        </w:rPr>
        <w:t>dostavljena</w:t>
      </w:r>
      <w:r w:rsidRPr="00D72E39">
        <w:rPr>
          <w:rFonts w:ascii="Arial" w:hAnsi="Arial" w:cs="Arial"/>
        </w:rPr>
        <w:t xml:space="preserve"> u pismenom </w:t>
      </w:r>
      <w:proofErr w:type="spellStart"/>
      <w:r w:rsidRPr="00D72E39">
        <w:rPr>
          <w:rFonts w:ascii="Arial" w:hAnsi="Arial" w:cs="Arial"/>
        </w:rPr>
        <w:t>otpravku</w:t>
      </w:r>
      <w:proofErr w:type="spellEnd"/>
      <w:r w:rsidRPr="00D72E39">
        <w:rPr>
          <w:rFonts w:ascii="Arial" w:hAnsi="Arial" w:cs="Arial"/>
        </w:rPr>
        <w:t xml:space="preserve">. </w:t>
      </w:r>
    </w:p>
    <w:p w:rsidRPr="00D72E39" w:rsidR="009B7DA9" w:rsidP="00B50400" w:rsidRDefault="009B7DA9" w14:paraId="42A5B138" w14:textId="77777777">
      <w:pPr>
        <w:rPr>
          <w:rFonts w:ascii="Arial" w:hAnsi="Arial" w:cs="Arial"/>
        </w:rPr>
      </w:pPr>
    </w:p>
    <w:p w:rsidR="00341A88" w:rsidP="00B50400" w:rsidRDefault="00341A88" w14:paraId="250ECF11" w14:textId="77777777">
      <w:pPr>
        <w:jc w:val="center"/>
        <w:rPr>
          <w:rFonts w:ascii="Arial" w:hAnsi="Arial" w:cs="Arial"/>
        </w:rPr>
      </w:pPr>
    </w:p>
    <w:p w:rsidRPr="00D72E39" w:rsidR="00B50400" w:rsidP="00B50400" w:rsidRDefault="0095063A" w14:paraId="698C8184" w14:textId="060C7738">
      <w:pPr>
        <w:jc w:val="center"/>
        <w:rPr>
          <w:rFonts w:ascii="Arial" w:hAnsi="Arial" w:cs="Arial"/>
        </w:rPr>
      </w:pPr>
      <w:r w:rsidRPr="00D72E39">
        <w:rPr>
          <w:rFonts w:ascii="Arial" w:hAnsi="Arial" w:cs="Arial"/>
        </w:rPr>
        <w:t xml:space="preserve">Dovršeno u </w:t>
      </w:r>
      <w:r w:rsidRPr="00D72E39" w:rsidR="00B50400">
        <w:rPr>
          <w:rFonts w:ascii="Arial" w:hAnsi="Arial" w:cs="Arial"/>
        </w:rPr>
        <w:t xml:space="preserve"> </w:t>
      </w:r>
      <w:r w:rsidR="00925375">
        <w:rPr>
          <w:rFonts w:ascii="Arial" w:hAnsi="Arial" w:cs="Arial"/>
        </w:rPr>
        <w:t>11</w:t>
      </w:r>
      <w:r w:rsidR="009443DA">
        <w:rPr>
          <w:rFonts w:ascii="Arial" w:hAnsi="Arial" w:cs="Arial"/>
        </w:rPr>
        <w:t>,</w:t>
      </w:r>
      <w:r w:rsidR="00BD1909">
        <w:rPr>
          <w:rFonts w:ascii="Arial" w:hAnsi="Arial" w:cs="Arial"/>
        </w:rPr>
        <w:t>32</w:t>
      </w:r>
      <w:r w:rsidR="00B267F2">
        <w:rPr>
          <w:rFonts w:ascii="Arial" w:hAnsi="Arial" w:cs="Arial"/>
        </w:rPr>
        <w:t xml:space="preserve"> </w:t>
      </w:r>
      <w:r w:rsidRPr="00D72E39" w:rsidR="009B7DA9">
        <w:rPr>
          <w:rFonts w:ascii="Arial" w:hAnsi="Arial" w:cs="Arial"/>
        </w:rPr>
        <w:t>s</w:t>
      </w:r>
      <w:r w:rsidRPr="00D72E39" w:rsidR="00B50400">
        <w:rPr>
          <w:rFonts w:ascii="Arial" w:hAnsi="Arial" w:cs="Arial"/>
        </w:rPr>
        <w:t>ati.</w:t>
      </w:r>
    </w:p>
    <w:p w:rsidRPr="00D72E39" w:rsidR="00B50400" w:rsidP="00B50400" w:rsidRDefault="00B50400" w14:paraId="4E518C6E" w14:textId="77777777">
      <w:pPr>
        <w:jc w:val="center"/>
        <w:rPr>
          <w:rFonts w:ascii="Arial" w:hAnsi="Arial" w:cs="Arial"/>
        </w:rPr>
      </w:pPr>
    </w:p>
    <w:p w:rsidRPr="00D72E39" w:rsidR="00B50400" w:rsidP="008A4C15" w:rsidRDefault="00B50400" w14:paraId="29852BE2" w14:textId="4DDBA924">
      <w:pPr>
        <w:ind w:left="4956" w:firstLine="708"/>
        <w:jc w:val="center"/>
        <w:rPr>
          <w:rFonts w:ascii="Arial" w:hAnsi="Arial" w:cs="Arial"/>
        </w:rPr>
      </w:pPr>
      <w:r w:rsidRPr="00D72E39">
        <w:rPr>
          <w:rFonts w:ascii="Arial" w:hAnsi="Arial" w:cs="Arial"/>
        </w:rPr>
        <w:t>Sudac</w:t>
      </w:r>
    </w:p>
    <w:p w:rsidRPr="00D72E39" w:rsidR="00B50400" w:rsidP="00B50400" w:rsidRDefault="00B50400" w14:paraId="74F1415C" w14:textId="77777777">
      <w:pPr>
        <w:jc w:val="center"/>
        <w:rPr>
          <w:rFonts w:ascii="Arial" w:hAnsi="Arial" w:cs="Arial"/>
        </w:rPr>
      </w:pPr>
    </w:p>
    <w:p w:rsidRPr="00D72E39" w:rsidR="00B50400" w:rsidP="00B50400" w:rsidRDefault="00B50400" w14:paraId="66655277" w14:textId="77777777">
      <w:pPr>
        <w:jc w:val="center"/>
        <w:rPr>
          <w:rFonts w:ascii="Arial" w:hAnsi="Arial" w:cs="Arial"/>
        </w:rPr>
      </w:pPr>
    </w:p>
    <w:p w:rsidR="008A4C15" w:rsidP="008A4C15" w:rsidRDefault="00B50400" w14:paraId="73E2A46E" w14:textId="58CAF989">
      <w:pPr>
        <w:jc w:val="center"/>
        <w:rPr>
          <w:rFonts w:ascii="Arial" w:hAnsi="Arial" w:cs="Arial"/>
        </w:rPr>
      </w:pPr>
      <w:r w:rsidRPr="00D72E39">
        <w:rPr>
          <w:rFonts w:ascii="Arial" w:hAnsi="Arial" w:cs="Arial"/>
        </w:rPr>
        <w:t>Zapisničar</w:t>
      </w:r>
    </w:p>
    <w:p w:rsidR="008A4C15" w:rsidP="00B50400" w:rsidRDefault="008A4C15" w14:paraId="6BB2F1BC" w14:textId="77777777">
      <w:pPr>
        <w:jc w:val="center"/>
        <w:rPr>
          <w:rFonts w:ascii="Arial" w:hAnsi="Arial" w:cs="Arial"/>
        </w:rPr>
      </w:pPr>
    </w:p>
    <w:p w:rsidR="008A4C15" w:rsidP="00B50400" w:rsidRDefault="008A4C15" w14:paraId="0D8DF1E8" w14:textId="77777777">
      <w:pPr>
        <w:jc w:val="center"/>
        <w:rPr>
          <w:rFonts w:ascii="Arial" w:hAnsi="Arial" w:cs="Arial"/>
        </w:rPr>
      </w:pPr>
    </w:p>
    <w:p w:rsidRPr="00D72E39" w:rsidR="008A4C15" w:rsidP="00B50400" w:rsidRDefault="008A4C15" w14:paraId="45F87212" w14:textId="77777777">
      <w:pPr>
        <w:jc w:val="center"/>
        <w:rPr>
          <w:rFonts w:ascii="Arial" w:hAnsi="Arial" w:cs="Arial"/>
        </w:rPr>
      </w:pPr>
    </w:p>
    <w:p w:rsidR="00B50400" w:rsidP="00B50400" w:rsidRDefault="00B50400" w14:paraId="699EBBA6" w14:textId="77777777">
      <w:pPr>
        <w:jc w:val="right"/>
        <w:rPr>
          <w:rFonts w:ascii="Arial" w:hAnsi="Arial" w:cs="Arial"/>
        </w:rPr>
      </w:pPr>
    </w:p>
    <w:p w:rsidR="00B50400" w:rsidP="003D55C9" w:rsidRDefault="003D55C9" w14:paraId="0991C9F7" w14:textId="77777777">
      <w:pPr>
        <w:rPr>
          <w:rFonts w:ascii="Arial" w:hAnsi="Arial" w:cs="Arial"/>
        </w:rPr>
      </w:pPr>
      <w:r>
        <w:rPr>
          <w:rFonts w:ascii="Arial" w:hAnsi="Arial" w:cs="Arial"/>
        </w:rPr>
        <w:t>Vjerovnici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50400">
        <w:rPr>
          <w:rFonts w:ascii="Arial" w:hAnsi="Arial" w:cs="Arial"/>
        </w:rPr>
        <w:t>Povjerenik</w:t>
      </w:r>
    </w:p>
    <w:p w:rsidR="00B50400" w:rsidP="00B50400" w:rsidRDefault="00B50400" w14:paraId="38FDC978" w14:textId="77777777">
      <w:pPr>
        <w:jc w:val="right"/>
        <w:rPr>
          <w:rFonts w:ascii="Arial" w:hAnsi="Arial" w:cs="Arial"/>
        </w:rPr>
      </w:pPr>
    </w:p>
    <w:p w:rsidR="008A4C15" w:rsidP="00B50400" w:rsidRDefault="008A4C15" w14:paraId="286B9CEC" w14:textId="77777777">
      <w:pPr>
        <w:jc w:val="right"/>
        <w:rPr>
          <w:rFonts w:ascii="Arial" w:hAnsi="Arial" w:cs="Arial"/>
        </w:rPr>
      </w:pPr>
    </w:p>
    <w:p w:rsidR="008A4C15" w:rsidP="00B50400" w:rsidRDefault="008A4C15" w14:paraId="328F1D36" w14:textId="77777777">
      <w:pPr>
        <w:jc w:val="right"/>
        <w:rPr>
          <w:rFonts w:ascii="Arial" w:hAnsi="Arial" w:cs="Arial"/>
        </w:rPr>
      </w:pPr>
    </w:p>
    <w:p w:rsidR="008A4C15" w:rsidP="00B50400" w:rsidRDefault="008A4C15" w14:paraId="08472EB6" w14:textId="77777777">
      <w:pPr>
        <w:jc w:val="right"/>
        <w:rPr>
          <w:rFonts w:ascii="Arial" w:hAnsi="Arial" w:cs="Arial"/>
        </w:rPr>
      </w:pPr>
    </w:p>
    <w:p w:rsidR="008A4C15" w:rsidP="00B50400" w:rsidRDefault="008A4C15" w14:paraId="449261BF" w14:textId="77777777">
      <w:pPr>
        <w:jc w:val="right"/>
        <w:rPr>
          <w:rFonts w:ascii="Arial" w:hAnsi="Arial" w:cs="Arial"/>
        </w:rPr>
      </w:pPr>
    </w:p>
    <w:p w:rsidR="00B50400" w:rsidP="00B50400" w:rsidRDefault="00B50400" w14:paraId="7B26D808" w14:textId="7777777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Dužnik/ Punomoćnik dužnika</w:t>
      </w:r>
    </w:p>
    <w:sectPr w:rsidR="00B50400" w:rsidSect="002C27BD">
      <w:headerReference w:type="even" r:id="rId9"/>
      <w:headerReference w:type="defaul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91490" w:rsidRDefault="00991490" w14:paraId="03C95697" w14:textId="77777777">
      <w:r>
        <w:separator/>
      </w:r>
    </w:p>
  </w:endnote>
  <w:endnote w:type="continuationSeparator" w:id="0">
    <w:p w:rsidR="00991490" w:rsidRDefault="00991490" w14:paraId="7B6A0A8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EE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91490" w:rsidRDefault="00991490" w14:paraId="0AA5A1BF" w14:textId="77777777">
      <w:r>
        <w:separator/>
      </w:r>
    </w:p>
  </w:footnote>
  <w:footnote w:type="continuationSeparator" w:id="0">
    <w:p w:rsidR="00991490" w:rsidRDefault="00991490" w14:paraId="5F5BF66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95864" w:rsidP="006F48A4" w:rsidRDefault="00395864" w14:paraId="701486E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14</w:t>
    </w:r>
    <w:r>
      <w:rPr>
        <w:rStyle w:val="Brojstranice"/>
      </w:rPr>
      <w:fldChar w:fldCharType="end"/>
    </w:r>
  </w:p>
  <w:p w:rsidR="00395864" w:rsidRDefault="00395864" w14:paraId="5E872DBE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94FA9" w:rsidP="00594FA9" w:rsidRDefault="00395864" w14:paraId="05EAB7FA" w14:textId="6867A9F5">
    <w:pPr>
      <w:pStyle w:val="Zaglavlje"/>
      <w:jc w:val="center"/>
      <w:rPr>
        <w:rFonts w:ascii="Arial" w:hAnsi="Arial" w:cs="Arial"/>
        <w:lang w:val="hr-HR"/>
      </w:rPr>
    </w:pPr>
    <w:r w:rsidRPr="00D94A55">
      <w:rPr>
        <w:rFonts w:ascii="Arial" w:hAnsi="Arial" w:cs="Arial"/>
      </w:rPr>
      <w:fldChar w:fldCharType="begin"/>
    </w:r>
    <w:r w:rsidRPr="00D94A55">
      <w:rPr>
        <w:rFonts w:ascii="Arial" w:hAnsi="Arial" w:cs="Arial"/>
      </w:rPr>
      <w:instrText xml:space="preserve"> PAGE   \* MERGEFORMAT </w:instrText>
    </w:r>
    <w:r w:rsidRPr="00D94A55">
      <w:rPr>
        <w:rFonts w:ascii="Arial" w:hAnsi="Arial" w:cs="Arial"/>
      </w:rPr>
      <w:fldChar w:fldCharType="separate"/>
    </w:r>
    <w:r w:rsidR="00A94020">
      <w:rPr>
        <w:rFonts w:ascii="Arial" w:hAnsi="Arial" w:cs="Arial"/>
        <w:noProof/>
      </w:rPr>
      <w:t>13</w:t>
    </w:r>
    <w:r w:rsidRPr="00D94A55">
      <w:rPr>
        <w:rFonts w:ascii="Arial" w:hAnsi="Arial" w:cs="Arial"/>
      </w:rPr>
      <w:fldChar w:fldCharType="end"/>
    </w:r>
  </w:p>
  <w:p w:rsidRPr="00D94A55" w:rsidR="00395864" w:rsidP="00594FA9" w:rsidRDefault="00594FA9" w14:paraId="0CCCF321" w14:textId="6A747E78">
    <w:pPr>
      <w:pStyle w:val="Zaglavlje"/>
      <w:jc w:val="right"/>
      <w:rPr>
        <w:rFonts w:ascii="Arial" w:hAnsi="Arial" w:cs="Arial"/>
        <w:lang w:val="hr-HR"/>
      </w:rPr>
    </w:pPr>
    <w:r w:rsidRPr="00594FA9">
      <w:rPr>
        <w:rFonts w:ascii="Arial" w:hAnsi="Arial" w:cs="Arial"/>
        <w:lang w:val="hr-HR"/>
      </w:rPr>
      <w:t>Poslovni broj: St-681/2025-</w:t>
    </w:r>
    <w:r w:rsidR="00726D90">
      <w:rPr>
        <w:rFonts w:ascii="Arial" w:hAnsi="Arial" w:cs="Arial"/>
        <w:lang w:val="hr-HR"/>
      </w:rPr>
      <w:t>3</w:t>
    </w:r>
    <w:r w:rsidRPr="00594FA9">
      <w:rPr>
        <w:rFonts w:ascii="Arial" w:hAnsi="Arial" w:cs="Arial"/>
        <w:lang w:val="hr-HR"/>
      </w:rPr>
      <w:t>8</w:t>
    </w:r>
  </w:p>
  <w:p w:rsidRPr="007B61CB" w:rsidR="00395864" w:rsidP="00701609" w:rsidRDefault="00395864" w14:paraId="2D97EFEA" w14:textId="77777777"/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85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5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2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>
    <w:nsid w:val="09721391"/>
    <w:multiLevelType w:val="hybridMultilevel"/>
    <w:tmpl w:val="91D87E80"/>
    <w:lvl w:ilvl="0" w:tplc="558C40B4">
      <w:start w:val="1"/>
      <w:numFmt w:val="decimal"/>
      <w:lvlText w:val="%1."/>
      <w:lvlJc w:val="left"/>
      <w:pPr>
        <w:ind w:left="116" w:hanging="351"/>
      </w:pPr>
      <w:rPr>
        <w:rFonts w:hint="default" w:ascii="Microsoft Sans Serif" w:hAnsi="Microsoft Sans Serif" w:eastAsia="Microsoft Sans Serif" w:cs="Microsoft Sans Serif"/>
        <w:w w:val="100"/>
        <w:sz w:val="24"/>
        <w:szCs w:val="24"/>
        <w:lang w:val="hr-HR" w:eastAsia="en-US" w:bidi="ar-SA"/>
      </w:rPr>
    </w:lvl>
    <w:lvl w:ilvl="1" w:tplc="8D6AA2E6">
      <w:numFmt w:val="bullet"/>
      <w:lvlText w:val="•"/>
      <w:lvlJc w:val="left"/>
      <w:pPr>
        <w:ind w:left="1042" w:hanging="351"/>
      </w:pPr>
      <w:rPr>
        <w:rFonts w:hint="default"/>
        <w:lang w:val="hr-HR" w:eastAsia="en-US" w:bidi="ar-SA"/>
      </w:rPr>
    </w:lvl>
    <w:lvl w:ilvl="2" w:tplc="022EF19A">
      <w:numFmt w:val="bullet"/>
      <w:lvlText w:val="•"/>
      <w:lvlJc w:val="left"/>
      <w:pPr>
        <w:ind w:left="1965" w:hanging="351"/>
      </w:pPr>
      <w:rPr>
        <w:rFonts w:hint="default"/>
        <w:lang w:val="hr-HR" w:eastAsia="en-US" w:bidi="ar-SA"/>
      </w:rPr>
    </w:lvl>
    <w:lvl w:ilvl="3" w:tplc="3B36D506">
      <w:numFmt w:val="bullet"/>
      <w:lvlText w:val="•"/>
      <w:lvlJc w:val="left"/>
      <w:pPr>
        <w:ind w:left="2887" w:hanging="351"/>
      </w:pPr>
      <w:rPr>
        <w:rFonts w:hint="default"/>
        <w:lang w:val="hr-HR" w:eastAsia="en-US" w:bidi="ar-SA"/>
      </w:rPr>
    </w:lvl>
    <w:lvl w:ilvl="4" w:tplc="CA02368E">
      <w:numFmt w:val="bullet"/>
      <w:lvlText w:val="•"/>
      <w:lvlJc w:val="left"/>
      <w:pPr>
        <w:ind w:left="3810" w:hanging="351"/>
      </w:pPr>
      <w:rPr>
        <w:rFonts w:hint="default"/>
        <w:lang w:val="hr-HR" w:eastAsia="en-US" w:bidi="ar-SA"/>
      </w:rPr>
    </w:lvl>
    <w:lvl w:ilvl="5" w:tplc="73DC1ACC">
      <w:numFmt w:val="bullet"/>
      <w:lvlText w:val="•"/>
      <w:lvlJc w:val="left"/>
      <w:pPr>
        <w:ind w:left="4733" w:hanging="351"/>
      </w:pPr>
      <w:rPr>
        <w:rFonts w:hint="default"/>
        <w:lang w:val="hr-HR" w:eastAsia="en-US" w:bidi="ar-SA"/>
      </w:rPr>
    </w:lvl>
    <w:lvl w:ilvl="6" w:tplc="519A0F36">
      <w:numFmt w:val="bullet"/>
      <w:lvlText w:val="•"/>
      <w:lvlJc w:val="left"/>
      <w:pPr>
        <w:ind w:left="5655" w:hanging="351"/>
      </w:pPr>
      <w:rPr>
        <w:rFonts w:hint="default"/>
        <w:lang w:val="hr-HR" w:eastAsia="en-US" w:bidi="ar-SA"/>
      </w:rPr>
    </w:lvl>
    <w:lvl w:ilvl="7" w:tplc="03D08B90">
      <w:numFmt w:val="bullet"/>
      <w:lvlText w:val="•"/>
      <w:lvlJc w:val="left"/>
      <w:pPr>
        <w:ind w:left="6578" w:hanging="351"/>
      </w:pPr>
      <w:rPr>
        <w:rFonts w:hint="default"/>
        <w:lang w:val="hr-HR" w:eastAsia="en-US" w:bidi="ar-SA"/>
      </w:rPr>
    </w:lvl>
    <w:lvl w:ilvl="8" w:tplc="936E8D4A">
      <w:numFmt w:val="bullet"/>
      <w:lvlText w:val="•"/>
      <w:lvlJc w:val="left"/>
      <w:pPr>
        <w:ind w:left="7501" w:hanging="351"/>
      </w:pPr>
      <w:rPr>
        <w:rFonts w:hint="default"/>
        <w:lang w:val="hr-HR" w:eastAsia="en-US" w:bidi="ar-SA"/>
      </w:rPr>
    </w:lvl>
  </w:abstractNum>
  <w:abstractNum w:abstractNumId="12">
    <w:nsid w:val="0A6E4D8A"/>
    <w:multiLevelType w:val="hybridMultilevel"/>
    <w:tmpl w:val="8C145EFC"/>
    <w:lvl w:ilvl="0" w:tplc="AE8E1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14A242C6"/>
    <w:multiLevelType w:val="hybridMultilevel"/>
    <w:tmpl w:val="111802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4E30A2"/>
    <w:multiLevelType w:val="multilevel"/>
    <w:tmpl w:val="0A5E22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2BE6786"/>
    <w:multiLevelType w:val="hybridMultilevel"/>
    <w:tmpl w:val="E7B6CABC"/>
    <w:lvl w:ilvl="0" w:tplc="23DE6A4C">
      <w:start w:val="1"/>
      <w:numFmt w:val="decimal"/>
      <w:lvlText w:val="%1."/>
      <w:lvlJc w:val="left"/>
      <w:pPr>
        <w:ind w:left="360" w:hanging="360"/>
      </w:pPr>
      <w:rPr>
        <w:rFonts w:ascii="Arial" w:hAnsi="Arial" w:eastAsia="Times New Roman" w:cs="Arial"/>
        <w:b w:val="false"/>
        <w:color w:val="auto"/>
        <w:sz w:val="24"/>
        <w:szCs w:val="24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C344971"/>
    <w:multiLevelType w:val="multilevel"/>
    <w:tmpl w:val="71D80C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DEF3845"/>
    <w:multiLevelType w:val="hybridMultilevel"/>
    <w:tmpl w:val="15083322"/>
    <w:lvl w:ilvl="0" w:tplc="5770E0F8">
      <w:start w:val="108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EAF052B"/>
    <w:multiLevelType w:val="hybridMultilevel"/>
    <w:tmpl w:val="9AF8C6CC"/>
    <w:lvl w:ilvl="0" w:tplc="441693A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0686D9A"/>
    <w:multiLevelType w:val="hybridMultilevel"/>
    <w:tmpl w:val="C562EB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2C384E"/>
    <w:multiLevelType w:val="multilevel"/>
    <w:tmpl w:val="6C709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552398"/>
    <w:multiLevelType w:val="hybridMultilevel"/>
    <w:tmpl w:val="C33E9B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D56BC7"/>
    <w:multiLevelType w:val="hybridMultilevel"/>
    <w:tmpl w:val="1E02BB12"/>
    <w:lvl w:ilvl="0" w:tplc="B1128D1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1181849"/>
    <w:multiLevelType w:val="hybridMultilevel"/>
    <w:tmpl w:val="6FF0D3D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36A2360"/>
    <w:multiLevelType w:val="hybridMultilevel"/>
    <w:tmpl w:val="6D780D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C55600"/>
    <w:multiLevelType w:val="hybridMultilevel"/>
    <w:tmpl w:val="4D8C85CE"/>
    <w:lvl w:ilvl="0" w:tplc="BF220B64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6C3A28D0"/>
    <w:multiLevelType w:val="hybridMultilevel"/>
    <w:tmpl w:val="5F000A14"/>
    <w:lvl w:ilvl="0" w:tplc="7F22AF2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712D0C85"/>
    <w:multiLevelType w:val="hybridMultilevel"/>
    <w:tmpl w:val="E0D629F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5B03D4A"/>
    <w:multiLevelType w:val="hybridMultilevel"/>
    <w:tmpl w:val="36ACBA18"/>
    <w:lvl w:ilvl="0" w:tplc="DD3E2BF8">
      <w:start w:val="19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80" w:hanging="360"/>
      </w:pPr>
    </w:lvl>
    <w:lvl w:ilvl="2" w:tplc="041A001B" w:tentative="true">
      <w:start w:val="1"/>
      <w:numFmt w:val="lowerRoman"/>
      <w:lvlText w:val="%3."/>
      <w:lvlJc w:val="right"/>
      <w:pPr>
        <w:ind w:left="2000" w:hanging="180"/>
      </w:pPr>
    </w:lvl>
    <w:lvl w:ilvl="3" w:tplc="041A000F" w:tentative="true">
      <w:start w:val="1"/>
      <w:numFmt w:val="decimal"/>
      <w:lvlText w:val="%4."/>
      <w:lvlJc w:val="left"/>
      <w:pPr>
        <w:ind w:left="2720" w:hanging="360"/>
      </w:pPr>
    </w:lvl>
    <w:lvl w:ilvl="4" w:tplc="041A0019" w:tentative="true">
      <w:start w:val="1"/>
      <w:numFmt w:val="lowerLetter"/>
      <w:lvlText w:val="%5."/>
      <w:lvlJc w:val="left"/>
      <w:pPr>
        <w:ind w:left="3440" w:hanging="360"/>
      </w:pPr>
    </w:lvl>
    <w:lvl w:ilvl="5" w:tplc="041A001B" w:tentative="true">
      <w:start w:val="1"/>
      <w:numFmt w:val="lowerRoman"/>
      <w:lvlText w:val="%6."/>
      <w:lvlJc w:val="right"/>
      <w:pPr>
        <w:ind w:left="4160" w:hanging="180"/>
      </w:pPr>
    </w:lvl>
    <w:lvl w:ilvl="6" w:tplc="041A000F" w:tentative="true">
      <w:start w:val="1"/>
      <w:numFmt w:val="decimal"/>
      <w:lvlText w:val="%7."/>
      <w:lvlJc w:val="left"/>
      <w:pPr>
        <w:ind w:left="4880" w:hanging="360"/>
      </w:pPr>
    </w:lvl>
    <w:lvl w:ilvl="7" w:tplc="041A0019" w:tentative="true">
      <w:start w:val="1"/>
      <w:numFmt w:val="lowerLetter"/>
      <w:lvlText w:val="%8."/>
      <w:lvlJc w:val="left"/>
      <w:pPr>
        <w:ind w:left="5600" w:hanging="360"/>
      </w:pPr>
    </w:lvl>
    <w:lvl w:ilvl="8" w:tplc="041A001B" w:tentative="true">
      <w:start w:val="1"/>
      <w:numFmt w:val="lowerRoman"/>
      <w:lvlText w:val="%9."/>
      <w:lvlJc w:val="right"/>
      <w:pPr>
        <w:ind w:left="6320" w:hanging="180"/>
      </w:pPr>
    </w:lvl>
  </w:abstractNum>
  <w:abstractNum w:abstractNumId="29">
    <w:nsid w:val="780E0E0A"/>
    <w:multiLevelType w:val="hybridMultilevel"/>
    <w:tmpl w:val="AC5857C4"/>
    <w:lvl w:ilvl="0" w:tplc="5D6C82FC">
      <w:start w:val="2"/>
      <w:numFmt w:val="upperRoman"/>
      <w:lvlText w:val="%1"/>
      <w:lvlJc w:val="left"/>
      <w:pPr>
        <w:ind w:left="116" w:hanging="235"/>
      </w:pPr>
      <w:rPr>
        <w:rFonts w:hint="default" w:ascii="Microsoft Sans Serif" w:hAnsi="Microsoft Sans Serif" w:eastAsia="Microsoft Sans Serif" w:cs="Microsoft Sans Serif"/>
        <w:w w:val="100"/>
        <w:sz w:val="24"/>
        <w:szCs w:val="24"/>
        <w:lang w:val="hr-HR" w:eastAsia="en-US" w:bidi="ar-SA"/>
      </w:rPr>
    </w:lvl>
    <w:lvl w:ilvl="1" w:tplc="73C02D38">
      <w:numFmt w:val="bullet"/>
      <w:lvlText w:val="•"/>
      <w:lvlJc w:val="left"/>
      <w:pPr>
        <w:ind w:left="1042" w:hanging="235"/>
      </w:pPr>
      <w:rPr>
        <w:rFonts w:hint="default"/>
        <w:lang w:val="hr-HR" w:eastAsia="en-US" w:bidi="ar-SA"/>
      </w:rPr>
    </w:lvl>
    <w:lvl w:ilvl="2" w:tplc="3AAC4500">
      <w:numFmt w:val="bullet"/>
      <w:lvlText w:val="•"/>
      <w:lvlJc w:val="left"/>
      <w:pPr>
        <w:ind w:left="1965" w:hanging="235"/>
      </w:pPr>
      <w:rPr>
        <w:rFonts w:hint="default"/>
        <w:lang w:val="hr-HR" w:eastAsia="en-US" w:bidi="ar-SA"/>
      </w:rPr>
    </w:lvl>
    <w:lvl w:ilvl="3" w:tplc="7FD45050">
      <w:numFmt w:val="bullet"/>
      <w:lvlText w:val="•"/>
      <w:lvlJc w:val="left"/>
      <w:pPr>
        <w:ind w:left="2887" w:hanging="235"/>
      </w:pPr>
      <w:rPr>
        <w:rFonts w:hint="default"/>
        <w:lang w:val="hr-HR" w:eastAsia="en-US" w:bidi="ar-SA"/>
      </w:rPr>
    </w:lvl>
    <w:lvl w:ilvl="4" w:tplc="924E385E">
      <w:numFmt w:val="bullet"/>
      <w:lvlText w:val="•"/>
      <w:lvlJc w:val="left"/>
      <w:pPr>
        <w:ind w:left="3810" w:hanging="235"/>
      </w:pPr>
      <w:rPr>
        <w:rFonts w:hint="default"/>
        <w:lang w:val="hr-HR" w:eastAsia="en-US" w:bidi="ar-SA"/>
      </w:rPr>
    </w:lvl>
    <w:lvl w:ilvl="5" w:tplc="C3DEA15A">
      <w:numFmt w:val="bullet"/>
      <w:lvlText w:val="•"/>
      <w:lvlJc w:val="left"/>
      <w:pPr>
        <w:ind w:left="4733" w:hanging="235"/>
      </w:pPr>
      <w:rPr>
        <w:rFonts w:hint="default"/>
        <w:lang w:val="hr-HR" w:eastAsia="en-US" w:bidi="ar-SA"/>
      </w:rPr>
    </w:lvl>
    <w:lvl w:ilvl="6" w:tplc="8D50DCC4">
      <w:numFmt w:val="bullet"/>
      <w:lvlText w:val="•"/>
      <w:lvlJc w:val="left"/>
      <w:pPr>
        <w:ind w:left="5655" w:hanging="235"/>
      </w:pPr>
      <w:rPr>
        <w:rFonts w:hint="default"/>
        <w:lang w:val="hr-HR" w:eastAsia="en-US" w:bidi="ar-SA"/>
      </w:rPr>
    </w:lvl>
    <w:lvl w:ilvl="7" w:tplc="DABC173E">
      <w:numFmt w:val="bullet"/>
      <w:lvlText w:val="•"/>
      <w:lvlJc w:val="left"/>
      <w:pPr>
        <w:ind w:left="6578" w:hanging="235"/>
      </w:pPr>
      <w:rPr>
        <w:rFonts w:hint="default"/>
        <w:lang w:val="hr-HR" w:eastAsia="en-US" w:bidi="ar-SA"/>
      </w:rPr>
    </w:lvl>
    <w:lvl w:ilvl="8" w:tplc="EB1084B6">
      <w:numFmt w:val="bullet"/>
      <w:lvlText w:val="•"/>
      <w:lvlJc w:val="left"/>
      <w:pPr>
        <w:ind w:left="7501" w:hanging="235"/>
      </w:pPr>
      <w:rPr>
        <w:rFonts w:hint="default"/>
        <w:lang w:val="hr-HR" w:eastAsia="en-US" w:bidi="ar-SA"/>
      </w:rPr>
    </w:lvl>
  </w:abstractNum>
  <w:abstractNum w:abstractNumId="30">
    <w:nsid w:val="7E2D60B7"/>
    <w:multiLevelType w:val="hybridMultilevel"/>
    <w:tmpl w:val="D856E9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7"/>
  </w:num>
  <w:num w:numId="6">
    <w:abstractNumId w:val="20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7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2"/>
  </w:num>
  <w:num w:numId="18">
    <w:abstractNumId w:val="26"/>
  </w:num>
  <w:num w:numId="19">
    <w:abstractNumId w:val="30"/>
  </w:num>
  <w:num w:numId="20">
    <w:abstractNumId w:val="11"/>
  </w:num>
  <w:num w:numId="21">
    <w:abstractNumId w:val="29"/>
  </w:num>
  <w:num w:numId="22">
    <w:abstractNumId w:val="14"/>
  </w:num>
  <w:num w:numId="23">
    <w:abstractNumId w:val="16"/>
  </w:num>
  <w:num w:numId="24">
    <w:abstractNumId w:val="21"/>
  </w:num>
  <w:num w:numId="25">
    <w:abstractNumId w:val="23"/>
  </w:num>
  <w:num w:numId="26">
    <w:abstractNumId w:val="28"/>
  </w:num>
  <w:num w:numId="27">
    <w:abstractNumId w:val="22"/>
  </w:num>
  <w:numIdMacAtCleanup w:val="3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hideGrammaticalErrors/>
  <w:proofState w:spelling="clean" w:grammar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7C5"/>
    <w:rsid w:val="00000932"/>
    <w:rsid w:val="00002887"/>
    <w:rsid w:val="00002DA7"/>
    <w:rsid w:val="0000410F"/>
    <w:rsid w:val="00004872"/>
    <w:rsid w:val="00005458"/>
    <w:rsid w:val="000066C9"/>
    <w:rsid w:val="00010D37"/>
    <w:rsid w:val="0001119D"/>
    <w:rsid w:val="00013BD1"/>
    <w:rsid w:val="000143BF"/>
    <w:rsid w:val="0001489A"/>
    <w:rsid w:val="00014C7E"/>
    <w:rsid w:val="00016640"/>
    <w:rsid w:val="000166F5"/>
    <w:rsid w:val="000169A8"/>
    <w:rsid w:val="00016C1C"/>
    <w:rsid w:val="00016CDB"/>
    <w:rsid w:val="00017DD9"/>
    <w:rsid w:val="00020851"/>
    <w:rsid w:val="00020E57"/>
    <w:rsid w:val="00021C35"/>
    <w:rsid w:val="00026AF0"/>
    <w:rsid w:val="0002743C"/>
    <w:rsid w:val="00027BAE"/>
    <w:rsid w:val="00027DB7"/>
    <w:rsid w:val="00027F50"/>
    <w:rsid w:val="000300D4"/>
    <w:rsid w:val="00030AB4"/>
    <w:rsid w:val="0003145B"/>
    <w:rsid w:val="000317EA"/>
    <w:rsid w:val="0003252E"/>
    <w:rsid w:val="00033829"/>
    <w:rsid w:val="0003384A"/>
    <w:rsid w:val="000363FD"/>
    <w:rsid w:val="000370AA"/>
    <w:rsid w:val="00037170"/>
    <w:rsid w:val="000404D0"/>
    <w:rsid w:val="00040F72"/>
    <w:rsid w:val="00041199"/>
    <w:rsid w:val="0004223C"/>
    <w:rsid w:val="0004342D"/>
    <w:rsid w:val="00043960"/>
    <w:rsid w:val="00044AA8"/>
    <w:rsid w:val="00044C32"/>
    <w:rsid w:val="0004542F"/>
    <w:rsid w:val="00046B00"/>
    <w:rsid w:val="00047577"/>
    <w:rsid w:val="00047CE1"/>
    <w:rsid w:val="00047EA8"/>
    <w:rsid w:val="0005080C"/>
    <w:rsid w:val="00052849"/>
    <w:rsid w:val="00052907"/>
    <w:rsid w:val="0005396D"/>
    <w:rsid w:val="00054F7D"/>
    <w:rsid w:val="0005567D"/>
    <w:rsid w:val="00055C40"/>
    <w:rsid w:val="00055E39"/>
    <w:rsid w:val="000572EC"/>
    <w:rsid w:val="00057DE1"/>
    <w:rsid w:val="00060CBC"/>
    <w:rsid w:val="00062F9A"/>
    <w:rsid w:val="000644ED"/>
    <w:rsid w:val="000657BD"/>
    <w:rsid w:val="0006631F"/>
    <w:rsid w:val="00070A6D"/>
    <w:rsid w:val="00070EFC"/>
    <w:rsid w:val="00071806"/>
    <w:rsid w:val="00072D98"/>
    <w:rsid w:val="000732C6"/>
    <w:rsid w:val="00073537"/>
    <w:rsid w:val="00073D09"/>
    <w:rsid w:val="000756D2"/>
    <w:rsid w:val="00075850"/>
    <w:rsid w:val="000770B1"/>
    <w:rsid w:val="00077334"/>
    <w:rsid w:val="00077399"/>
    <w:rsid w:val="000773AC"/>
    <w:rsid w:val="0008104D"/>
    <w:rsid w:val="000816D7"/>
    <w:rsid w:val="00081B68"/>
    <w:rsid w:val="000843FE"/>
    <w:rsid w:val="00085034"/>
    <w:rsid w:val="00085817"/>
    <w:rsid w:val="00087D57"/>
    <w:rsid w:val="00090286"/>
    <w:rsid w:val="0009128F"/>
    <w:rsid w:val="00091E1A"/>
    <w:rsid w:val="00092D0C"/>
    <w:rsid w:val="00092DDA"/>
    <w:rsid w:val="0009383B"/>
    <w:rsid w:val="00093895"/>
    <w:rsid w:val="00093A05"/>
    <w:rsid w:val="00093B93"/>
    <w:rsid w:val="00093F99"/>
    <w:rsid w:val="0009461C"/>
    <w:rsid w:val="00097479"/>
    <w:rsid w:val="00097C1B"/>
    <w:rsid w:val="000A0F8F"/>
    <w:rsid w:val="000A12DA"/>
    <w:rsid w:val="000A16EB"/>
    <w:rsid w:val="000A1BFF"/>
    <w:rsid w:val="000A209D"/>
    <w:rsid w:val="000A26A4"/>
    <w:rsid w:val="000A352D"/>
    <w:rsid w:val="000A3928"/>
    <w:rsid w:val="000A456E"/>
    <w:rsid w:val="000A4FAF"/>
    <w:rsid w:val="000A527B"/>
    <w:rsid w:val="000A58CF"/>
    <w:rsid w:val="000A604F"/>
    <w:rsid w:val="000A7A02"/>
    <w:rsid w:val="000B007E"/>
    <w:rsid w:val="000B0E9C"/>
    <w:rsid w:val="000B1613"/>
    <w:rsid w:val="000B3427"/>
    <w:rsid w:val="000B44FF"/>
    <w:rsid w:val="000B540C"/>
    <w:rsid w:val="000B62C3"/>
    <w:rsid w:val="000B7193"/>
    <w:rsid w:val="000B7B60"/>
    <w:rsid w:val="000C20F1"/>
    <w:rsid w:val="000C21A3"/>
    <w:rsid w:val="000C245F"/>
    <w:rsid w:val="000C250F"/>
    <w:rsid w:val="000C272E"/>
    <w:rsid w:val="000C2778"/>
    <w:rsid w:val="000C281F"/>
    <w:rsid w:val="000C37C0"/>
    <w:rsid w:val="000C40DD"/>
    <w:rsid w:val="000C42AA"/>
    <w:rsid w:val="000C520B"/>
    <w:rsid w:val="000C5DEE"/>
    <w:rsid w:val="000C6DC7"/>
    <w:rsid w:val="000C79CA"/>
    <w:rsid w:val="000D20C8"/>
    <w:rsid w:val="000D29D9"/>
    <w:rsid w:val="000D40A8"/>
    <w:rsid w:val="000D652B"/>
    <w:rsid w:val="000E0160"/>
    <w:rsid w:val="000E0A05"/>
    <w:rsid w:val="000E17FE"/>
    <w:rsid w:val="000E30A1"/>
    <w:rsid w:val="000E414B"/>
    <w:rsid w:val="000E45BD"/>
    <w:rsid w:val="000E4A97"/>
    <w:rsid w:val="000E5474"/>
    <w:rsid w:val="000E547C"/>
    <w:rsid w:val="000E58B9"/>
    <w:rsid w:val="000E64ED"/>
    <w:rsid w:val="000E7D4E"/>
    <w:rsid w:val="000F0DA7"/>
    <w:rsid w:val="000F3795"/>
    <w:rsid w:val="000F4FFC"/>
    <w:rsid w:val="000F54D2"/>
    <w:rsid w:val="000F6AD4"/>
    <w:rsid w:val="000F7D54"/>
    <w:rsid w:val="001008E3"/>
    <w:rsid w:val="00100E59"/>
    <w:rsid w:val="00101E37"/>
    <w:rsid w:val="00103039"/>
    <w:rsid w:val="0010398A"/>
    <w:rsid w:val="00103C62"/>
    <w:rsid w:val="001042B2"/>
    <w:rsid w:val="00104CC8"/>
    <w:rsid w:val="00104E98"/>
    <w:rsid w:val="00105D5C"/>
    <w:rsid w:val="001063A0"/>
    <w:rsid w:val="00107099"/>
    <w:rsid w:val="00111495"/>
    <w:rsid w:val="001114F7"/>
    <w:rsid w:val="00112FEB"/>
    <w:rsid w:val="001139E7"/>
    <w:rsid w:val="001139FB"/>
    <w:rsid w:val="00114CAF"/>
    <w:rsid w:val="00115B86"/>
    <w:rsid w:val="0011639E"/>
    <w:rsid w:val="001175DF"/>
    <w:rsid w:val="0012040D"/>
    <w:rsid w:val="001212CA"/>
    <w:rsid w:val="00121E3D"/>
    <w:rsid w:val="00122005"/>
    <w:rsid w:val="001220B3"/>
    <w:rsid w:val="0012271C"/>
    <w:rsid w:val="00122B3F"/>
    <w:rsid w:val="00122C8D"/>
    <w:rsid w:val="00124E21"/>
    <w:rsid w:val="00125D76"/>
    <w:rsid w:val="00126B15"/>
    <w:rsid w:val="00130404"/>
    <w:rsid w:val="00130A9F"/>
    <w:rsid w:val="00130BC3"/>
    <w:rsid w:val="00131B45"/>
    <w:rsid w:val="0013215C"/>
    <w:rsid w:val="00132782"/>
    <w:rsid w:val="0013284B"/>
    <w:rsid w:val="00132AA5"/>
    <w:rsid w:val="00134283"/>
    <w:rsid w:val="0013478E"/>
    <w:rsid w:val="00135918"/>
    <w:rsid w:val="00136E27"/>
    <w:rsid w:val="00137942"/>
    <w:rsid w:val="00137B3D"/>
    <w:rsid w:val="00140097"/>
    <w:rsid w:val="00140910"/>
    <w:rsid w:val="001421A7"/>
    <w:rsid w:val="001422D7"/>
    <w:rsid w:val="001428AD"/>
    <w:rsid w:val="00142BA5"/>
    <w:rsid w:val="00142C0B"/>
    <w:rsid w:val="00143303"/>
    <w:rsid w:val="001436F8"/>
    <w:rsid w:val="00143DF4"/>
    <w:rsid w:val="00144C68"/>
    <w:rsid w:val="001451F8"/>
    <w:rsid w:val="00145E2D"/>
    <w:rsid w:val="0014634D"/>
    <w:rsid w:val="001466F7"/>
    <w:rsid w:val="001516A2"/>
    <w:rsid w:val="001517EE"/>
    <w:rsid w:val="00152D9E"/>
    <w:rsid w:val="001545EA"/>
    <w:rsid w:val="0015520C"/>
    <w:rsid w:val="001554D6"/>
    <w:rsid w:val="00156390"/>
    <w:rsid w:val="001571CD"/>
    <w:rsid w:val="001574BA"/>
    <w:rsid w:val="0016016C"/>
    <w:rsid w:val="00160633"/>
    <w:rsid w:val="00161A8C"/>
    <w:rsid w:val="0016222C"/>
    <w:rsid w:val="00163019"/>
    <w:rsid w:val="001637F8"/>
    <w:rsid w:val="00163D2A"/>
    <w:rsid w:val="00165984"/>
    <w:rsid w:val="00165F5F"/>
    <w:rsid w:val="00166E1E"/>
    <w:rsid w:val="00167021"/>
    <w:rsid w:val="001670D9"/>
    <w:rsid w:val="001678BB"/>
    <w:rsid w:val="001679A2"/>
    <w:rsid w:val="00167F24"/>
    <w:rsid w:val="00170156"/>
    <w:rsid w:val="001705C3"/>
    <w:rsid w:val="0017290A"/>
    <w:rsid w:val="00172AF7"/>
    <w:rsid w:val="00172F33"/>
    <w:rsid w:val="0017452E"/>
    <w:rsid w:val="00174DDB"/>
    <w:rsid w:val="00175A18"/>
    <w:rsid w:val="00176338"/>
    <w:rsid w:val="00176433"/>
    <w:rsid w:val="001774E9"/>
    <w:rsid w:val="00177898"/>
    <w:rsid w:val="0018041A"/>
    <w:rsid w:val="00180490"/>
    <w:rsid w:val="00180557"/>
    <w:rsid w:val="00180AA9"/>
    <w:rsid w:val="00181467"/>
    <w:rsid w:val="00181A0D"/>
    <w:rsid w:val="00181E04"/>
    <w:rsid w:val="00183674"/>
    <w:rsid w:val="00184B8F"/>
    <w:rsid w:val="00185975"/>
    <w:rsid w:val="0019050B"/>
    <w:rsid w:val="00190AA6"/>
    <w:rsid w:val="00190E1B"/>
    <w:rsid w:val="0019151D"/>
    <w:rsid w:val="00191D8D"/>
    <w:rsid w:val="001931A7"/>
    <w:rsid w:val="0019321D"/>
    <w:rsid w:val="0019669E"/>
    <w:rsid w:val="001969A7"/>
    <w:rsid w:val="00197139"/>
    <w:rsid w:val="0019752C"/>
    <w:rsid w:val="00197746"/>
    <w:rsid w:val="00197FF5"/>
    <w:rsid w:val="001A0170"/>
    <w:rsid w:val="001A054F"/>
    <w:rsid w:val="001A07DD"/>
    <w:rsid w:val="001A0D54"/>
    <w:rsid w:val="001A1585"/>
    <w:rsid w:val="001A198F"/>
    <w:rsid w:val="001A1D6D"/>
    <w:rsid w:val="001A2D62"/>
    <w:rsid w:val="001A316B"/>
    <w:rsid w:val="001A5536"/>
    <w:rsid w:val="001A5DF4"/>
    <w:rsid w:val="001A6201"/>
    <w:rsid w:val="001A6B8B"/>
    <w:rsid w:val="001B004A"/>
    <w:rsid w:val="001B076D"/>
    <w:rsid w:val="001B0DF0"/>
    <w:rsid w:val="001B0E56"/>
    <w:rsid w:val="001B1F19"/>
    <w:rsid w:val="001B2125"/>
    <w:rsid w:val="001B44EA"/>
    <w:rsid w:val="001B4CBB"/>
    <w:rsid w:val="001B7C31"/>
    <w:rsid w:val="001C283D"/>
    <w:rsid w:val="001C4693"/>
    <w:rsid w:val="001C5172"/>
    <w:rsid w:val="001C6F80"/>
    <w:rsid w:val="001C7F5B"/>
    <w:rsid w:val="001D096A"/>
    <w:rsid w:val="001D10C8"/>
    <w:rsid w:val="001D10FF"/>
    <w:rsid w:val="001D21B0"/>
    <w:rsid w:val="001D2BE1"/>
    <w:rsid w:val="001D33F9"/>
    <w:rsid w:val="001D4138"/>
    <w:rsid w:val="001D5C01"/>
    <w:rsid w:val="001D6B54"/>
    <w:rsid w:val="001D7047"/>
    <w:rsid w:val="001D726A"/>
    <w:rsid w:val="001D75B6"/>
    <w:rsid w:val="001E0CB7"/>
    <w:rsid w:val="001E0CD9"/>
    <w:rsid w:val="001E196B"/>
    <w:rsid w:val="001E1C05"/>
    <w:rsid w:val="001E1C8A"/>
    <w:rsid w:val="001E3CE9"/>
    <w:rsid w:val="001E4014"/>
    <w:rsid w:val="001E4C49"/>
    <w:rsid w:val="001E4D5E"/>
    <w:rsid w:val="001E71E7"/>
    <w:rsid w:val="001E747B"/>
    <w:rsid w:val="001E75FC"/>
    <w:rsid w:val="001F04CF"/>
    <w:rsid w:val="001F111A"/>
    <w:rsid w:val="001F133E"/>
    <w:rsid w:val="001F2ADD"/>
    <w:rsid w:val="001F2DAF"/>
    <w:rsid w:val="001F3265"/>
    <w:rsid w:val="001F3556"/>
    <w:rsid w:val="001F5627"/>
    <w:rsid w:val="001F591C"/>
    <w:rsid w:val="001F61E7"/>
    <w:rsid w:val="001F6345"/>
    <w:rsid w:val="001F6664"/>
    <w:rsid w:val="001F6EBC"/>
    <w:rsid w:val="001F7942"/>
    <w:rsid w:val="00201BE3"/>
    <w:rsid w:val="00203A98"/>
    <w:rsid w:val="00203CD5"/>
    <w:rsid w:val="00203D66"/>
    <w:rsid w:val="00204036"/>
    <w:rsid w:val="0020424A"/>
    <w:rsid w:val="0020455B"/>
    <w:rsid w:val="00205A98"/>
    <w:rsid w:val="00206C93"/>
    <w:rsid w:val="00207043"/>
    <w:rsid w:val="002075BF"/>
    <w:rsid w:val="00211053"/>
    <w:rsid w:val="00211E46"/>
    <w:rsid w:val="00211F2E"/>
    <w:rsid w:val="00212509"/>
    <w:rsid w:val="00212F71"/>
    <w:rsid w:val="002142C7"/>
    <w:rsid w:val="002153A0"/>
    <w:rsid w:val="00215E7D"/>
    <w:rsid w:val="0022025C"/>
    <w:rsid w:val="0022029C"/>
    <w:rsid w:val="0022031D"/>
    <w:rsid w:val="00220D29"/>
    <w:rsid w:val="00220F22"/>
    <w:rsid w:val="00220F94"/>
    <w:rsid w:val="002212D3"/>
    <w:rsid w:val="00221950"/>
    <w:rsid w:val="00221B06"/>
    <w:rsid w:val="00223C8E"/>
    <w:rsid w:val="00223DA0"/>
    <w:rsid w:val="00223E1E"/>
    <w:rsid w:val="00225AA9"/>
    <w:rsid w:val="00225EF9"/>
    <w:rsid w:val="00231374"/>
    <w:rsid w:val="00232CE2"/>
    <w:rsid w:val="002330F9"/>
    <w:rsid w:val="00233822"/>
    <w:rsid w:val="002342C6"/>
    <w:rsid w:val="0023464C"/>
    <w:rsid w:val="00234892"/>
    <w:rsid w:val="00235DE3"/>
    <w:rsid w:val="002369CF"/>
    <w:rsid w:val="00236BE5"/>
    <w:rsid w:val="00236E1D"/>
    <w:rsid w:val="002378D3"/>
    <w:rsid w:val="002409B1"/>
    <w:rsid w:val="002412CD"/>
    <w:rsid w:val="0024146F"/>
    <w:rsid w:val="0024152B"/>
    <w:rsid w:val="00242EF9"/>
    <w:rsid w:val="002436F8"/>
    <w:rsid w:val="00243E75"/>
    <w:rsid w:val="0024452F"/>
    <w:rsid w:val="002461D2"/>
    <w:rsid w:val="00247537"/>
    <w:rsid w:val="002517C1"/>
    <w:rsid w:val="00251F0D"/>
    <w:rsid w:val="002528D7"/>
    <w:rsid w:val="00252989"/>
    <w:rsid w:val="002533BC"/>
    <w:rsid w:val="00254BA5"/>
    <w:rsid w:val="00255E14"/>
    <w:rsid w:val="00255FEA"/>
    <w:rsid w:val="002562E7"/>
    <w:rsid w:val="00256B19"/>
    <w:rsid w:val="00260D7A"/>
    <w:rsid w:val="0026132E"/>
    <w:rsid w:val="002626D9"/>
    <w:rsid w:val="0026351D"/>
    <w:rsid w:val="00263E80"/>
    <w:rsid w:val="0026489A"/>
    <w:rsid w:val="00264D59"/>
    <w:rsid w:val="00264E8C"/>
    <w:rsid w:val="00265ECF"/>
    <w:rsid w:val="002661C7"/>
    <w:rsid w:val="00266231"/>
    <w:rsid w:val="0026710C"/>
    <w:rsid w:val="00270580"/>
    <w:rsid w:val="00270E2E"/>
    <w:rsid w:val="00271CF2"/>
    <w:rsid w:val="00271D00"/>
    <w:rsid w:val="0027455A"/>
    <w:rsid w:val="0027562A"/>
    <w:rsid w:val="00275B64"/>
    <w:rsid w:val="00275CB7"/>
    <w:rsid w:val="00276620"/>
    <w:rsid w:val="00276717"/>
    <w:rsid w:val="00276F34"/>
    <w:rsid w:val="0027769D"/>
    <w:rsid w:val="00280D3C"/>
    <w:rsid w:val="00282DB0"/>
    <w:rsid w:val="00283484"/>
    <w:rsid w:val="002858A6"/>
    <w:rsid w:val="00285AA5"/>
    <w:rsid w:val="00285E4D"/>
    <w:rsid w:val="002916F3"/>
    <w:rsid w:val="00291B9C"/>
    <w:rsid w:val="00291D8A"/>
    <w:rsid w:val="0029214C"/>
    <w:rsid w:val="00292685"/>
    <w:rsid w:val="0029332B"/>
    <w:rsid w:val="00293C30"/>
    <w:rsid w:val="0029452C"/>
    <w:rsid w:val="002951EB"/>
    <w:rsid w:val="002953EE"/>
    <w:rsid w:val="002966F8"/>
    <w:rsid w:val="00296C55"/>
    <w:rsid w:val="002A0075"/>
    <w:rsid w:val="002A0790"/>
    <w:rsid w:val="002A090F"/>
    <w:rsid w:val="002A141F"/>
    <w:rsid w:val="002A1603"/>
    <w:rsid w:val="002A18CB"/>
    <w:rsid w:val="002A2A8C"/>
    <w:rsid w:val="002A3AE3"/>
    <w:rsid w:val="002A47CC"/>
    <w:rsid w:val="002A66E0"/>
    <w:rsid w:val="002A67C3"/>
    <w:rsid w:val="002A6ECB"/>
    <w:rsid w:val="002B1221"/>
    <w:rsid w:val="002B247E"/>
    <w:rsid w:val="002B2CE2"/>
    <w:rsid w:val="002B6D3F"/>
    <w:rsid w:val="002C17FF"/>
    <w:rsid w:val="002C1AB3"/>
    <w:rsid w:val="002C21C0"/>
    <w:rsid w:val="002C227C"/>
    <w:rsid w:val="002C27BD"/>
    <w:rsid w:val="002C281A"/>
    <w:rsid w:val="002C2A8F"/>
    <w:rsid w:val="002C41C5"/>
    <w:rsid w:val="002C4729"/>
    <w:rsid w:val="002C4D4F"/>
    <w:rsid w:val="002C5EB1"/>
    <w:rsid w:val="002C62A4"/>
    <w:rsid w:val="002C636F"/>
    <w:rsid w:val="002C7705"/>
    <w:rsid w:val="002C7DFE"/>
    <w:rsid w:val="002D04F1"/>
    <w:rsid w:val="002D09E1"/>
    <w:rsid w:val="002D19CC"/>
    <w:rsid w:val="002D368E"/>
    <w:rsid w:val="002D3D64"/>
    <w:rsid w:val="002D3DBC"/>
    <w:rsid w:val="002D43E1"/>
    <w:rsid w:val="002D45E3"/>
    <w:rsid w:val="002D56BB"/>
    <w:rsid w:val="002D56CE"/>
    <w:rsid w:val="002D5759"/>
    <w:rsid w:val="002D576D"/>
    <w:rsid w:val="002D6278"/>
    <w:rsid w:val="002D6373"/>
    <w:rsid w:val="002E077D"/>
    <w:rsid w:val="002E143B"/>
    <w:rsid w:val="002E16F3"/>
    <w:rsid w:val="002E291A"/>
    <w:rsid w:val="002E48CE"/>
    <w:rsid w:val="002E5113"/>
    <w:rsid w:val="002E7F6F"/>
    <w:rsid w:val="002F13DA"/>
    <w:rsid w:val="002F1F07"/>
    <w:rsid w:val="002F21B5"/>
    <w:rsid w:val="002F23CA"/>
    <w:rsid w:val="002F4495"/>
    <w:rsid w:val="002F6528"/>
    <w:rsid w:val="002F6717"/>
    <w:rsid w:val="002F6B5F"/>
    <w:rsid w:val="00300810"/>
    <w:rsid w:val="0030209F"/>
    <w:rsid w:val="003023AC"/>
    <w:rsid w:val="003038B1"/>
    <w:rsid w:val="00304CCA"/>
    <w:rsid w:val="00304D76"/>
    <w:rsid w:val="00306B29"/>
    <w:rsid w:val="00307383"/>
    <w:rsid w:val="003078A8"/>
    <w:rsid w:val="003100B4"/>
    <w:rsid w:val="00310986"/>
    <w:rsid w:val="00311073"/>
    <w:rsid w:val="00313F98"/>
    <w:rsid w:val="0031563F"/>
    <w:rsid w:val="00315947"/>
    <w:rsid w:val="00316917"/>
    <w:rsid w:val="0031706A"/>
    <w:rsid w:val="00321641"/>
    <w:rsid w:val="00321928"/>
    <w:rsid w:val="00321A7D"/>
    <w:rsid w:val="00321D8C"/>
    <w:rsid w:val="00322EE3"/>
    <w:rsid w:val="00323643"/>
    <w:rsid w:val="00323D5A"/>
    <w:rsid w:val="003273D2"/>
    <w:rsid w:val="00327B99"/>
    <w:rsid w:val="00330468"/>
    <w:rsid w:val="00331A7E"/>
    <w:rsid w:val="00333E0F"/>
    <w:rsid w:val="00333FD9"/>
    <w:rsid w:val="00334FFA"/>
    <w:rsid w:val="003370F5"/>
    <w:rsid w:val="00337F93"/>
    <w:rsid w:val="00340E1C"/>
    <w:rsid w:val="00340E2C"/>
    <w:rsid w:val="00341A88"/>
    <w:rsid w:val="003420C3"/>
    <w:rsid w:val="00343489"/>
    <w:rsid w:val="0034382D"/>
    <w:rsid w:val="00343DB1"/>
    <w:rsid w:val="00343E51"/>
    <w:rsid w:val="00346D9B"/>
    <w:rsid w:val="00347D15"/>
    <w:rsid w:val="003500F1"/>
    <w:rsid w:val="00351696"/>
    <w:rsid w:val="00351E84"/>
    <w:rsid w:val="00354399"/>
    <w:rsid w:val="0035507F"/>
    <w:rsid w:val="00355090"/>
    <w:rsid w:val="00357C53"/>
    <w:rsid w:val="00357F00"/>
    <w:rsid w:val="00360086"/>
    <w:rsid w:val="003613A1"/>
    <w:rsid w:val="003627BB"/>
    <w:rsid w:val="003629A1"/>
    <w:rsid w:val="003632A2"/>
    <w:rsid w:val="00363979"/>
    <w:rsid w:val="00363996"/>
    <w:rsid w:val="003643E1"/>
    <w:rsid w:val="00365DBD"/>
    <w:rsid w:val="00370302"/>
    <w:rsid w:val="00370928"/>
    <w:rsid w:val="00370F96"/>
    <w:rsid w:val="00371231"/>
    <w:rsid w:val="00371561"/>
    <w:rsid w:val="00371AC6"/>
    <w:rsid w:val="003722A0"/>
    <w:rsid w:val="003733EE"/>
    <w:rsid w:val="003742B5"/>
    <w:rsid w:val="00374C44"/>
    <w:rsid w:val="00375346"/>
    <w:rsid w:val="003753CF"/>
    <w:rsid w:val="00376DDE"/>
    <w:rsid w:val="0038031A"/>
    <w:rsid w:val="003807F5"/>
    <w:rsid w:val="00380E40"/>
    <w:rsid w:val="00381226"/>
    <w:rsid w:val="003833EB"/>
    <w:rsid w:val="00385C89"/>
    <w:rsid w:val="003871B3"/>
    <w:rsid w:val="00391115"/>
    <w:rsid w:val="003917FE"/>
    <w:rsid w:val="00391B0C"/>
    <w:rsid w:val="0039275C"/>
    <w:rsid w:val="00393E54"/>
    <w:rsid w:val="003949F1"/>
    <w:rsid w:val="0039528A"/>
    <w:rsid w:val="00395864"/>
    <w:rsid w:val="00395C53"/>
    <w:rsid w:val="00395DDA"/>
    <w:rsid w:val="00397357"/>
    <w:rsid w:val="003A19EC"/>
    <w:rsid w:val="003A3079"/>
    <w:rsid w:val="003A3681"/>
    <w:rsid w:val="003A394C"/>
    <w:rsid w:val="003A5601"/>
    <w:rsid w:val="003A62D2"/>
    <w:rsid w:val="003A6E47"/>
    <w:rsid w:val="003B06AF"/>
    <w:rsid w:val="003B0867"/>
    <w:rsid w:val="003B1415"/>
    <w:rsid w:val="003B2CAF"/>
    <w:rsid w:val="003B4186"/>
    <w:rsid w:val="003B5F58"/>
    <w:rsid w:val="003B6100"/>
    <w:rsid w:val="003B7710"/>
    <w:rsid w:val="003C08C6"/>
    <w:rsid w:val="003C0DFA"/>
    <w:rsid w:val="003C3808"/>
    <w:rsid w:val="003C3C26"/>
    <w:rsid w:val="003C466D"/>
    <w:rsid w:val="003C4D06"/>
    <w:rsid w:val="003C533C"/>
    <w:rsid w:val="003C6644"/>
    <w:rsid w:val="003C6695"/>
    <w:rsid w:val="003C7194"/>
    <w:rsid w:val="003C7835"/>
    <w:rsid w:val="003D01D8"/>
    <w:rsid w:val="003D07B1"/>
    <w:rsid w:val="003D101E"/>
    <w:rsid w:val="003D428B"/>
    <w:rsid w:val="003D4542"/>
    <w:rsid w:val="003D49AC"/>
    <w:rsid w:val="003D4CE7"/>
    <w:rsid w:val="003D55C9"/>
    <w:rsid w:val="003D58C4"/>
    <w:rsid w:val="003D65AF"/>
    <w:rsid w:val="003D6B57"/>
    <w:rsid w:val="003D6D95"/>
    <w:rsid w:val="003D770B"/>
    <w:rsid w:val="003D7AD6"/>
    <w:rsid w:val="003D7C13"/>
    <w:rsid w:val="003E08E5"/>
    <w:rsid w:val="003E1389"/>
    <w:rsid w:val="003E147C"/>
    <w:rsid w:val="003E1A5D"/>
    <w:rsid w:val="003E2D3C"/>
    <w:rsid w:val="003E432E"/>
    <w:rsid w:val="003E4C16"/>
    <w:rsid w:val="003E55EA"/>
    <w:rsid w:val="003E58D6"/>
    <w:rsid w:val="003E675B"/>
    <w:rsid w:val="003E7FB4"/>
    <w:rsid w:val="003F1608"/>
    <w:rsid w:val="003F5FA4"/>
    <w:rsid w:val="003F62CF"/>
    <w:rsid w:val="003F649B"/>
    <w:rsid w:val="003F6EA7"/>
    <w:rsid w:val="003F715F"/>
    <w:rsid w:val="004022A8"/>
    <w:rsid w:val="00402938"/>
    <w:rsid w:val="0040582E"/>
    <w:rsid w:val="00405A60"/>
    <w:rsid w:val="004064F8"/>
    <w:rsid w:val="0040713A"/>
    <w:rsid w:val="00410444"/>
    <w:rsid w:val="00411858"/>
    <w:rsid w:val="0041224F"/>
    <w:rsid w:val="00412939"/>
    <w:rsid w:val="00412A27"/>
    <w:rsid w:val="00412A5D"/>
    <w:rsid w:val="00413653"/>
    <w:rsid w:val="00414258"/>
    <w:rsid w:val="004144A7"/>
    <w:rsid w:val="00414FA2"/>
    <w:rsid w:val="00417275"/>
    <w:rsid w:val="00417E13"/>
    <w:rsid w:val="00417E45"/>
    <w:rsid w:val="00420A20"/>
    <w:rsid w:val="00421501"/>
    <w:rsid w:val="00421541"/>
    <w:rsid w:val="00421ACA"/>
    <w:rsid w:val="004235C4"/>
    <w:rsid w:val="00423736"/>
    <w:rsid w:val="00424B0C"/>
    <w:rsid w:val="004253F4"/>
    <w:rsid w:val="004266C7"/>
    <w:rsid w:val="00427592"/>
    <w:rsid w:val="004301F0"/>
    <w:rsid w:val="004311F1"/>
    <w:rsid w:val="00431DDE"/>
    <w:rsid w:val="00433EED"/>
    <w:rsid w:val="00433F81"/>
    <w:rsid w:val="00435257"/>
    <w:rsid w:val="00435710"/>
    <w:rsid w:val="0043585A"/>
    <w:rsid w:val="0043679D"/>
    <w:rsid w:val="004370B8"/>
    <w:rsid w:val="00437419"/>
    <w:rsid w:val="00437A7D"/>
    <w:rsid w:val="004402A3"/>
    <w:rsid w:val="00440545"/>
    <w:rsid w:val="00441FDF"/>
    <w:rsid w:val="0044206A"/>
    <w:rsid w:val="004454C0"/>
    <w:rsid w:val="00446838"/>
    <w:rsid w:val="00450A2C"/>
    <w:rsid w:val="00450E7F"/>
    <w:rsid w:val="00450E9B"/>
    <w:rsid w:val="00451DB7"/>
    <w:rsid w:val="00452229"/>
    <w:rsid w:val="00452462"/>
    <w:rsid w:val="0045364C"/>
    <w:rsid w:val="00455741"/>
    <w:rsid w:val="0046127A"/>
    <w:rsid w:val="0046164A"/>
    <w:rsid w:val="004627DC"/>
    <w:rsid w:val="00463FE6"/>
    <w:rsid w:val="00464FC0"/>
    <w:rsid w:val="00465182"/>
    <w:rsid w:val="00465526"/>
    <w:rsid w:val="0046562D"/>
    <w:rsid w:val="00465C58"/>
    <w:rsid w:val="00467729"/>
    <w:rsid w:val="004678C0"/>
    <w:rsid w:val="00471186"/>
    <w:rsid w:val="004715B2"/>
    <w:rsid w:val="00472198"/>
    <w:rsid w:val="0047277A"/>
    <w:rsid w:val="00472808"/>
    <w:rsid w:val="00473042"/>
    <w:rsid w:val="004738CE"/>
    <w:rsid w:val="004742B9"/>
    <w:rsid w:val="0047497D"/>
    <w:rsid w:val="00475BD5"/>
    <w:rsid w:val="00475DFE"/>
    <w:rsid w:val="00477183"/>
    <w:rsid w:val="0048018C"/>
    <w:rsid w:val="004806AD"/>
    <w:rsid w:val="00480E2C"/>
    <w:rsid w:val="0048127F"/>
    <w:rsid w:val="00481816"/>
    <w:rsid w:val="004818F9"/>
    <w:rsid w:val="00482E8C"/>
    <w:rsid w:val="00484C27"/>
    <w:rsid w:val="00485146"/>
    <w:rsid w:val="00485259"/>
    <w:rsid w:val="00485A28"/>
    <w:rsid w:val="00485B9F"/>
    <w:rsid w:val="00487A3C"/>
    <w:rsid w:val="00487B79"/>
    <w:rsid w:val="004909CE"/>
    <w:rsid w:val="0049150C"/>
    <w:rsid w:val="00491C52"/>
    <w:rsid w:val="004925F8"/>
    <w:rsid w:val="00493E5E"/>
    <w:rsid w:val="00494159"/>
    <w:rsid w:val="0049543B"/>
    <w:rsid w:val="004967FC"/>
    <w:rsid w:val="0049687C"/>
    <w:rsid w:val="00496A78"/>
    <w:rsid w:val="0049733F"/>
    <w:rsid w:val="00497410"/>
    <w:rsid w:val="004974FF"/>
    <w:rsid w:val="004A0F00"/>
    <w:rsid w:val="004A0FA8"/>
    <w:rsid w:val="004A42F6"/>
    <w:rsid w:val="004A6BBF"/>
    <w:rsid w:val="004A77CB"/>
    <w:rsid w:val="004B2FD6"/>
    <w:rsid w:val="004B5F57"/>
    <w:rsid w:val="004B62D0"/>
    <w:rsid w:val="004B63E1"/>
    <w:rsid w:val="004B6645"/>
    <w:rsid w:val="004B6685"/>
    <w:rsid w:val="004B677D"/>
    <w:rsid w:val="004C036C"/>
    <w:rsid w:val="004C05B4"/>
    <w:rsid w:val="004C0CAE"/>
    <w:rsid w:val="004C16EA"/>
    <w:rsid w:val="004C191A"/>
    <w:rsid w:val="004C2D6A"/>
    <w:rsid w:val="004C2FFA"/>
    <w:rsid w:val="004C3897"/>
    <w:rsid w:val="004D09E1"/>
    <w:rsid w:val="004D224D"/>
    <w:rsid w:val="004D487B"/>
    <w:rsid w:val="004D5194"/>
    <w:rsid w:val="004D55B8"/>
    <w:rsid w:val="004D5669"/>
    <w:rsid w:val="004D6ADA"/>
    <w:rsid w:val="004E1BA3"/>
    <w:rsid w:val="004E2031"/>
    <w:rsid w:val="004E2A40"/>
    <w:rsid w:val="004E2E4F"/>
    <w:rsid w:val="004E3988"/>
    <w:rsid w:val="004E3FD6"/>
    <w:rsid w:val="004E4865"/>
    <w:rsid w:val="004E5065"/>
    <w:rsid w:val="004E6C76"/>
    <w:rsid w:val="004F0314"/>
    <w:rsid w:val="004F05BD"/>
    <w:rsid w:val="004F19F7"/>
    <w:rsid w:val="004F3341"/>
    <w:rsid w:val="004F4871"/>
    <w:rsid w:val="005000A0"/>
    <w:rsid w:val="00500BBD"/>
    <w:rsid w:val="005014DD"/>
    <w:rsid w:val="00502659"/>
    <w:rsid w:val="005027E2"/>
    <w:rsid w:val="0050311A"/>
    <w:rsid w:val="00504242"/>
    <w:rsid w:val="00504501"/>
    <w:rsid w:val="005047D7"/>
    <w:rsid w:val="00506325"/>
    <w:rsid w:val="0050666E"/>
    <w:rsid w:val="00507359"/>
    <w:rsid w:val="00507FE0"/>
    <w:rsid w:val="00507FF2"/>
    <w:rsid w:val="005104DF"/>
    <w:rsid w:val="0051171D"/>
    <w:rsid w:val="00511E8A"/>
    <w:rsid w:val="00511F51"/>
    <w:rsid w:val="00512E80"/>
    <w:rsid w:val="00513984"/>
    <w:rsid w:val="00514E0A"/>
    <w:rsid w:val="00515274"/>
    <w:rsid w:val="0051581E"/>
    <w:rsid w:val="005160C7"/>
    <w:rsid w:val="00516AFA"/>
    <w:rsid w:val="00516F76"/>
    <w:rsid w:val="00517616"/>
    <w:rsid w:val="0051763F"/>
    <w:rsid w:val="00521CA3"/>
    <w:rsid w:val="00522BD7"/>
    <w:rsid w:val="00522D77"/>
    <w:rsid w:val="005240E0"/>
    <w:rsid w:val="00524688"/>
    <w:rsid w:val="00525053"/>
    <w:rsid w:val="00527939"/>
    <w:rsid w:val="005304B5"/>
    <w:rsid w:val="00532146"/>
    <w:rsid w:val="005321FB"/>
    <w:rsid w:val="0053251F"/>
    <w:rsid w:val="00532865"/>
    <w:rsid w:val="00532FE9"/>
    <w:rsid w:val="00533A03"/>
    <w:rsid w:val="00533CB0"/>
    <w:rsid w:val="00533FE1"/>
    <w:rsid w:val="0053418F"/>
    <w:rsid w:val="00534967"/>
    <w:rsid w:val="00534A5B"/>
    <w:rsid w:val="00534E33"/>
    <w:rsid w:val="00534E89"/>
    <w:rsid w:val="00535928"/>
    <w:rsid w:val="005361F9"/>
    <w:rsid w:val="00537DBA"/>
    <w:rsid w:val="0054098A"/>
    <w:rsid w:val="0054121C"/>
    <w:rsid w:val="005416FD"/>
    <w:rsid w:val="0054203D"/>
    <w:rsid w:val="0054217A"/>
    <w:rsid w:val="00542955"/>
    <w:rsid w:val="00543DFA"/>
    <w:rsid w:val="00544912"/>
    <w:rsid w:val="0054719F"/>
    <w:rsid w:val="005472AC"/>
    <w:rsid w:val="00547A35"/>
    <w:rsid w:val="00547B39"/>
    <w:rsid w:val="0055097F"/>
    <w:rsid w:val="005516F3"/>
    <w:rsid w:val="00551AE1"/>
    <w:rsid w:val="00551B93"/>
    <w:rsid w:val="00552A19"/>
    <w:rsid w:val="0055624C"/>
    <w:rsid w:val="00557736"/>
    <w:rsid w:val="00557EEA"/>
    <w:rsid w:val="00563622"/>
    <w:rsid w:val="005636EC"/>
    <w:rsid w:val="005637AC"/>
    <w:rsid w:val="005666DB"/>
    <w:rsid w:val="00566A7A"/>
    <w:rsid w:val="005676F9"/>
    <w:rsid w:val="00571A73"/>
    <w:rsid w:val="005729B0"/>
    <w:rsid w:val="005736E0"/>
    <w:rsid w:val="00574801"/>
    <w:rsid w:val="00575E1B"/>
    <w:rsid w:val="00576D7C"/>
    <w:rsid w:val="0057717A"/>
    <w:rsid w:val="00577A06"/>
    <w:rsid w:val="00580183"/>
    <w:rsid w:val="005805A3"/>
    <w:rsid w:val="00581F23"/>
    <w:rsid w:val="005824BD"/>
    <w:rsid w:val="00584780"/>
    <w:rsid w:val="00584A3F"/>
    <w:rsid w:val="0058529F"/>
    <w:rsid w:val="00585A58"/>
    <w:rsid w:val="005864AA"/>
    <w:rsid w:val="005869E6"/>
    <w:rsid w:val="005872EB"/>
    <w:rsid w:val="00587648"/>
    <w:rsid w:val="00590523"/>
    <w:rsid w:val="00590A56"/>
    <w:rsid w:val="00590DCB"/>
    <w:rsid w:val="00592341"/>
    <w:rsid w:val="0059236A"/>
    <w:rsid w:val="0059387C"/>
    <w:rsid w:val="00594FA9"/>
    <w:rsid w:val="00595847"/>
    <w:rsid w:val="00596BE0"/>
    <w:rsid w:val="005A0CBE"/>
    <w:rsid w:val="005A1256"/>
    <w:rsid w:val="005A3E25"/>
    <w:rsid w:val="005A507A"/>
    <w:rsid w:val="005A524C"/>
    <w:rsid w:val="005A6108"/>
    <w:rsid w:val="005A7009"/>
    <w:rsid w:val="005A717F"/>
    <w:rsid w:val="005A76AE"/>
    <w:rsid w:val="005B05C6"/>
    <w:rsid w:val="005B0669"/>
    <w:rsid w:val="005B1354"/>
    <w:rsid w:val="005B28E4"/>
    <w:rsid w:val="005B403D"/>
    <w:rsid w:val="005B44EF"/>
    <w:rsid w:val="005B45F1"/>
    <w:rsid w:val="005B5835"/>
    <w:rsid w:val="005B5996"/>
    <w:rsid w:val="005B74C2"/>
    <w:rsid w:val="005B7E8E"/>
    <w:rsid w:val="005C076B"/>
    <w:rsid w:val="005C0DA7"/>
    <w:rsid w:val="005C0ED9"/>
    <w:rsid w:val="005C3558"/>
    <w:rsid w:val="005C3E6A"/>
    <w:rsid w:val="005C47D5"/>
    <w:rsid w:val="005C4DCC"/>
    <w:rsid w:val="005C7364"/>
    <w:rsid w:val="005C7434"/>
    <w:rsid w:val="005C7AA8"/>
    <w:rsid w:val="005D054A"/>
    <w:rsid w:val="005D0A17"/>
    <w:rsid w:val="005D0BAA"/>
    <w:rsid w:val="005D1376"/>
    <w:rsid w:val="005D141F"/>
    <w:rsid w:val="005D17A0"/>
    <w:rsid w:val="005D3BD3"/>
    <w:rsid w:val="005D423C"/>
    <w:rsid w:val="005D4549"/>
    <w:rsid w:val="005D5E94"/>
    <w:rsid w:val="005D69C6"/>
    <w:rsid w:val="005D7070"/>
    <w:rsid w:val="005D71E9"/>
    <w:rsid w:val="005D733B"/>
    <w:rsid w:val="005D74C4"/>
    <w:rsid w:val="005E06C3"/>
    <w:rsid w:val="005E0F73"/>
    <w:rsid w:val="005E4060"/>
    <w:rsid w:val="005E46CE"/>
    <w:rsid w:val="005E4806"/>
    <w:rsid w:val="005E4F6D"/>
    <w:rsid w:val="005E5A71"/>
    <w:rsid w:val="005E63F9"/>
    <w:rsid w:val="005E64E5"/>
    <w:rsid w:val="005E6858"/>
    <w:rsid w:val="005E6987"/>
    <w:rsid w:val="005E72C5"/>
    <w:rsid w:val="005E7429"/>
    <w:rsid w:val="005E7DEB"/>
    <w:rsid w:val="005F1403"/>
    <w:rsid w:val="005F16CE"/>
    <w:rsid w:val="005F1A44"/>
    <w:rsid w:val="005F33CD"/>
    <w:rsid w:val="005F35F2"/>
    <w:rsid w:val="005F6415"/>
    <w:rsid w:val="005F6865"/>
    <w:rsid w:val="006003E0"/>
    <w:rsid w:val="00600554"/>
    <w:rsid w:val="006016C6"/>
    <w:rsid w:val="00601B47"/>
    <w:rsid w:val="00602E35"/>
    <w:rsid w:val="00602F84"/>
    <w:rsid w:val="0060327F"/>
    <w:rsid w:val="00603ECA"/>
    <w:rsid w:val="006052EB"/>
    <w:rsid w:val="006054A2"/>
    <w:rsid w:val="006057DE"/>
    <w:rsid w:val="00606F01"/>
    <w:rsid w:val="00607E75"/>
    <w:rsid w:val="00610C86"/>
    <w:rsid w:val="00611476"/>
    <w:rsid w:val="00611634"/>
    <w:rsid w:val="00612C0D"/>
    <w:rsid w:val="006132AE"/>
    <w:rsid w:val="00615C47"/>
    <w:rsid w:val="006217A7"/>
    <w:rsid w:val="00622281"/>
    <w:rsid w:val="006222E0"/>
    <w:rsid w:val="00622E4B"/>
    <w:rsid w:val="006235FB"/>
    <w:rsid w:val="006247C1"/>
    <w:rsid w:val="00625168"/>
    <w:rsid w:val="00625F5D"/>
    <w:rsid w:val="0062661F"/>
    <w:rsid w:val="006307EB"/>
    <w:rsid w:val="00630E95"/>
    <w:rsid w:val="00632945"/>
    <w:rsid w:val="00632ECC"/>
    <w:rsid w:val="00633256"/>
    <w:rsid w:val="00633542"/>
    <w:rsid w:val="00633C6B"/>
    <w:rsid w:val="00633F42"/>
    <w:rsid w:val="006352BE"/>
    <w:rsid w:val="00635E38"/>
    <w:rsid w:val="0063612C"/>
    <w:rsid w:val="0063626E"/>
    <w:rsid w:val="0063659E"/>
    <w:rsid w:val="006365F1"/>
    <w:rsid w:val="00636AFC"/>
    <w:rsid w:val="00637FA2"/>
    <w:rsid w:val="00640E86"/>
    <w:rsid w:val="00641CD3"/>
    <w:rsid w:val="00641CEA"/>
    <w:rsid w:val="0064218C"/>
    <w:rsid w:val="006438C7"/>
    <w:rsid w:val="00643A21"/>
    <w:rsid w:val="00643B41"/>
    <w:rsid w:val="00645067"/>
    <w:rsid w:val="006455C6"/>
    <w:rsid w:val="0064703D"/>
    <w:rsid w:val="00647380"/>
    <w:rsid w:val="00650C40"/>
    <w:rsid w:val="0065136D"/>
    <w:rsid w:val="0065291B"/>
    <w:rsid w:val="00654FA7"/>
    <w:rsid w:val="0065590D"/>
    <w:rsid w:val="006566D9"/>
    <w:rsid w:val="00656CFD"/>
    <w:rsid w:val="006602D8"/>
    <w:rsid w:val="0066136D"/>
    <w:rsid w:val="00663A7B"/>
    <w:rsid w:val="006644C5"/>
    <w:rsid w:val="00664944"/>
    <w:rsid w:val="00664AFF"/>
    <w:rsid w:val="00664BE1"/>
    <w:rsid w:val="00664E7B"/>
    <w:rsid w:val="00667211"/>
    <w:rsid w:val="006712F9"/>
    <w:rsid w:val="00671379"/>
    <w:rsid w:val="0067234F"/>
    <w:rsid w:val="00672621"/>
    <w:rsid w:val="006733A4"/>
    <w:rsid w:val="00673A5B"/>
    <w:rsid w:val="0067508C"/>
    <w:rsid w:val="00675664"/>
    <w:rsid w:val="0067676D"/>
    <w:rsid w:val="00676F95"/>
    <w:rsid w:val="00680C99"/>
    <w:rsid w:val="006818CF"/>
    <w:rsid w:val="00681AEF"/>
    <w:rsid w:val="00681CE3"/>
    <w:rsid w:val="006820FA"/>
    <w:rsid w:val="00682226"/>
    <w:rsid w:val="00683BD0"/>
    <w:rsid w:val="00684822"/>
    <w:rsid w:val="006848A7"/>
    <w:rsid w:val="006863B5"/>
    <w:rsid w:val="0069010B"/>
    <w:rsid w:val="00690260"/>
    <w:rsid w:val="00690F92"/>
    <w:rsid w:val="00691CAB"/>
    <w:rsid w:val="00691FE7"/>
    <w:rsid w:val="00694777"/>
    <w:rsid w:val="006965E1"/>
    <w:rsid w:val="00696672"/>
    <w:rsid w:val="006968D4"/>
    <w:rsid w:val="0069733E"/>
    <w:rsid w:val="00697E97"/>
    <w:rsid w:val="006A0684"/>
    <w:rsid w:val="006A0CB0"/>
    <w:rsid w:val="006A17E6"/>
    <w:rsid w:val="006A3030"/>
    <w:rsid w:val="006A3BBF"/>
    <w:rsid w:val="006A459B"/>
    <w:rsid w:val="006A4875"/>
    <w:rsid w:val="006A56C2"/>
    <w:rsid w:val="006A6193"/>
    <w:rsid w:val="006A6DB8"/>
    <w:rsid w:val="006B08FC"/>
    <w:rsid w:val="006B104B"/>
    <w:rsid w:val="006B1B0F"/>
    <w:rsid w:val="006B1E5F"/>
    <w:rsid w:val="006B1EDB"/>
    <w:rsid w:val="006B2779"/>
    <w:rsid w:val="006B2EBF"/>
    <w:rsid w:val="006B382E"/>
    <w:rsid w:val="006B3BDF"/>
    <w:rsid w:val="006B3DCD"/>
    <w:rsid w:val="006B4235"/>
    <w:rsid w:val="006B5682"/>
    <w:rsid w:val="006B5D52"/>
    <w:rsid w:val="006B6A47"/>
    <w:rsid w:val="006B75A4"/>
    <w:rsid w:val="006B7EA3"/>
    <w:rsid w:val="006B7F82"/>
    <w:rsid w:val="006C0038"/>
    <w:rsid w:val="006C022E"/>
    <w:rsid w:val="006C03CC"/>
    <w:rsid w:val="006C0FBC"/>
    <w:rsid w:val="006C21A3"/>
    <w:rsid w:val="006C223C"/>
    <w:rsid w:val="006C2C7E"/>
    <w:rsid w:val="006C361F"/>
    <w:rsid w:val="006C45C1"/>
    <w:rsid w:val="006C469A"/>
    <w:rsid w:val="006C4B80"/>
    <w:rsid w:val="006C5C41"/>
    <w:rsid w:val="006C6C11"/>
    <w:rsid w:val="006C7970"/>
    <w:rsid w:val="006D15A8"/>
    <w:rsid w:val="006D51C3"/>
    <w:rsid w:val="006D5F74"/>
    <w:rsid w:val="006D720B"/>
    <w:rsid w:val="006E0313"/>
    <w:rsid w:val="006E10A0"/>
    <w:rsid w:val="006E1984"/>
    <w:rsid w:val="006E2514"/>
    <w:rsid w:val="006E3013"/>
    <w:rsid w:val="006E4059"/>
    <w:rsid w:val="006E4601"/>
    <w:rsid w:val="006E5B93"/>
    <w:rsid w:val="006F0B3E"/>
    <w:rsid w:val="006F1689"/>
    <w:rsid w:val="006F3321"/>
    <w:rsid w:val="006F33B9"/>
    <w:rsid w:val="006F3E54"/>
    <w:rsid w:val="006F40A5"/>
    <w:rsid w:val="006F48A4"/>
    <w:rsid w:val="006F4F86"/>
    <w:rsid w:val="007005D2"/>
    <w:rsid w:val="007007C1"/>
    <w:rsid w:val="00701609"/>
    <w:rsid w:val="00701744"/>
    <w:rsid w:val="0070298D"/>
    <w:rsid w:val="00702C9D"/>
    <w:rsid w:val="00703166"/>
    <w:rsid w:val="00703FF4"/>
    <w:rsid w:val="00704E91"/>
    <w:rsid w:val="007054F0"/>
    <w:rsid w:val="007056C1"/>
    <w:rsid w:val="0070652F"/>
    <w:rsid w:val="00710083"/>
    <w:rsid w:val="00710798"/>
    <w:rsid w:val="00712856"/>
    <w:rsid w:val="00713626"/>
    <w:rsid w:val="00716E64"/>
    <w:rsid w:val="00717675"/>
    <w:rsid w:val="00720B2C"/>
    <w:rsid w:val="007211EC"/>
    <w:rsid w:val="00721478"/>
    <w:rsid w:val="00724403"/>
    <w:rsid w:val="007247EF"/>
    <w:rsid w:val="00725641"/>
    <w:rsid w:val="00726D90"/>
    <w:rsid w:val="007278EB"/>
    <w:rsid w:val="0073054D"/>
    <w:rsid w:val="007309D2"/>
    <w:rsid w:val="0073240B"/>
    <w:rsid w:val="00732448"/>
    <w:rsid w:val="00732E85"/>
    <w:rsid w:val="00734F7B"/>
    <w:rsid w:val="00737BCC"/>
    <w:rsid w:val="00741FA0"/>
    <w:rsid w:val="00742525"/>
    <w:rsid w:val="00742CD1"/>
    <w:rsid w:val="00743F57"/>
    <w:rsid w:val="00744AD7"/>
    <w:rsid w:val="00744E77"/>
    <w:rsid w:val="0074518F"/>
    <w:rsid w:val="00745452"/>
    <w:rsid w:val="00746882"/>
    <w:rsid w:val="00746E86"/>
    <w:rsid w:val="0074711B"/>
    <w:rsid w:val="00750480"/>
    <w:rsid w:val="007504C4"/>
    <w:rsid w:val="007505F1"/>
    <w:rsid w:val="00751FE7"/>
    <w:rsid w:val="007525C8"/>
    <w:rsid w:val="007527F8"/>
    <w:rsid w:val="007529A4"/>
    <w:rsid w:val="007531AE"/>
    <w:rsid w:val="007541AF"/>
    <w:rsid w:val="007552DA"/>
    <w:rsid w:val="00755421"/>
    <w:rsid w:val="007577F2"/>
    <w:rsid w:val="00757D03"/>
    <w:rsid w:val="00757DEA"/>
    <w:rsid w:val="00760821"/>
    <w:rsid w:val="00762C14"/>
    <w:rsid w:val="00763845"/>
    <w:rsid w:val="00763B8D"/>
    <w:rsid w:val="0076570F"/>
    <w:rsid w:val="00766E70"/>
    <w:rsid w:val="00766EBF"/>
    <w:rsid w:val="00766F5B"/>
    <w:rsid w:val="00767034"/>
    <w:rsid w:val="00767511"/>
    <w:rsid w:val="00767979"/>
    <w:rsid w:val="0077050E"/>
    <w:rsid w:val="0077074F"/>
    <w:rsid w:val="00770F69"/>
    <w:rsid w:val="007724E9"/>
    <w:rsid w:val="00773F01"/>
    <w:rsid w:val="00774FDE"/>
    <w:rsid w:val="00775B71"/>
    <w:rsid w:val="00776786"/>
    <w:rsid w:val="00776B57"/>
    <w:rsid w:val="00776E62"/>
    <w:rsid w:val="00777A26"/>
    <w:rsid w:val="00777EC5"/>
    <w:rsid w:val="00780629"/>
    <w:rsid w:val="007809FA"/>
    <w:rsid w:val="007821F7"/>
    <w:rsid w:val="00783E1E"/>
    <w:rsid w:val="0078463D"/>
    <w:rsid w:val="00785EF9"/>
    <w:rsid w:val="00785F7E"/>
    <w:rsid w:val="00786175"/>
    <w:rsid w:val="00787485"/>
    <w:rsid w:val="00790C79"/>
    <w:rsid w:val="007915C1"/>
    <w:rsid w:val="00791661"/>
    <w:rsid w:val="00791F91"/>
    <w:rsid w:val="007923F6"/>
    <w:rsid w:val="007928FD"/>
    <w:rsid w:val="0079340F"/>
    <w:rsid w:val="0079349A"/>
    <w:rsid w:val="0079554F"/>
    <w:rsid w:val="007A0810"/>
    <w:rsid w:val="007A09AC"/>
    <w:rsid w:val="007A1783"/>
    <w:rsid w:val="007A213F"/>
    <w:rsid w:val="007A22A0"/>
    <w:rsid w:val="007A2736"/>
    <w:rsid w:val="007A306E"/>
    <w:rsid w:val="007A337F"/>
    <w:rsid w:val="007A3928"/>
    <w:rsid w:val="007A581E"/>
    <w:rsid w:val="007A5D1F"/>
    <w:rsid w:val="007A651B"/>
    <w:rsid w:val="007A7DFA"/>
    <w:rsid w:val="007B08F7"/>
    <w:rsid w:val="007B34D4"/>
    <w:rsid w:val="007B3613"/>
    <w:rsid w:val="007B3716"/>
    <w:rsid w:val="007B3E3B"/>
    <w:rsid w:val="007B495F"/>
    <w:rsid w:val="007B4A27"/>
    <w:rsid w:val="007B50FD"/>
    <w:rsid w:val="007B604D"/>
    <w:rsid w:val="007B61CB"/>
    <w:rsid w:val="007C000F"/>
    <w:rsid w:val="007C0A4C"/>
    <w:rsid w:val="007C1241"/>
    <w:rsid w:val="007C13A3"/>
    <w:rsid w:val="007C142F"/>
    <w:rsid w:val="007C2C15"/>
    <w:rsid w:val="007C39D8"/>
    <w:rsid w:val="007C434E"/>
    <w:rsid w:val="007C440C"/>
    <w:rsid w:val="007C4509"/>
    <w:rsid w:val="007C586E"/>
    <w:rsid w:val="007C5AB6"/>
    <w:rsid w:val="007C62BF"/>
    <w:rsid w:val="007C66D5"/>
    <w:rsid w:val="007C715F"/>
    <w:rsid w:val="007C71D9"/>
    <w:rsid w:val="007D06F8"/>
    <w:rsid w:val="007D0E98"/>
    <w:rsid w:val="007D1770"/>
    <w:rsid w:val="007D224C"/>
    <w:rsid w:val="007D32A9"/>
    <w:rsid w:val="007D3876"/>
    <w:rsid w:val="007D477E"/>
    <w:rsid w:val="007D4801"/>
    <w:rsid w:val="007D4A6C"/>
    <w:rsid w:val="007D5532"/>
    <w:rsid w:val="007D5D31"/>
    <w:rsid w:val="007E0ECA"/>
    <w:rsid w:val="007E1502"/>
    <w:rsid w:val="007E2B1D"/>
    <w:rsid w:val="007E7EF8"/>
    <w:rsid w:val="007E7FE4"/>
    <w:rsid w:val="007F07A1"/>
    <w:rsid w:val="007F0924"/>
    <w:rsid w:val="007F0A48"/>
    <w:rsid w:val="007F1271"/>
    <w:rsid w:val="007F1960"/>
    <w:rsid w:val="007F19A2"/>
    <w:rsid w:val="007F2066"/>
    <w:rsid w:val="007F21A8"/>
    <w:rsid w:val="007F2B85"/>
    <w:rsid w:val="007F3C1E"/>
    <w:rsid w:val="007F47BC"/>
    <w:rsid w:val="007F530D"/>
    <w:rsid w:val="007F5322"/>
    <w:rsid w:val="007F560E"/>
    <w:rsid w:val="007F5D07"/>
    <w:rsid w:val="007F6EA3"/>
    <w:rsid w:val="007F7326"/>
    <w:rsid w:val="007F7905"/>
    <w:rsid w:val="007F7D01"/>
    <w:rsid w:val="00800DC5"/>
    <w:rsid w:val="00800EEB"/>
    <w:rsid w:val="00800F26"/>
    <w:rsid w:val="00801BD7"/>
    <w:rsid w:val="00802303"/>
    <w:rsid w:val="00802334"/>
    <w:rsid w:val="00802993"/>
    <w:rsid w:val="00802D89"/>
    <w:rsid w:val="0080310D"/>
    <w:rsid w:val="00803225"/>
    <w:rsid w:val="00803486"/>
    <w:rsid w:val="00804C2E"/>
    <w:rsid w:val="00804C8F"/>
    <w:rsid w:val="008064FA"/>
    <w:rsid w:val="0080666F"/>
    <w:rsid w:val="008068AD"/>
    <w:rsid w:val="00807E05"/>
    <w:rsid w:val="008124FD"/>
    <w:rsid w:val="00812F13"/>
    <w:rsid w:val="008131C4"/>
    <w:rsid w:val="0081406D"/>
    <w:rsid w:val="00814B72"/>
    <w:rsid w:val="00814EE0"/>
    <w:rsid w:val="008152FB"/>
    <w:rsid w:val="008154E0"/>
    <w:rsid w:val="008172C2"/>
    <w:rsid w:val="00817AD7"/>
    <w:rsid w:val="00820213"/>
    <w:rsid w:val="00820B99"/>
    <w:rsid w:val="00820E54"/>
    <w:rsid w:val="00822777"/>
    <w:rsid w:val="0082367F"/>
    <w:rsid w:val="00823C35"/>
    <w:rsid w:val="00824639"/>
    <w:rsid w:val="00825E0D"/>
    <w:rsid w:val="00825F1C"/>
    <w:rsid w:val="00827C89"/>
    <w:rsid w:val="008373CF"/>
    <w:rsid w:val="00837BCF"/>
    <w:rsid w:val="00840126"/>
    <w:rsid w:val="00840656"/>
    <w:rsid w:val="00840935"/>
    <w:rsid w:val="00842030"/>
    <w:rsid w:val="0084212D"/>
    <w:rsid w:val="0084277D"/>
    <w:rsid w:val="00844F47"/>
    <w:rsid w:val="0084503D"/>
    <w:rsid w:val="00845777"/>
    <w:rsid w:val="00846264"/>
    <w:rsid w:val="00846694"/>
    <w:rsid w:val="0084682E"/>
    <w:rsid w:val="0084716B"/>
    <w:rsid w:val="00847421"/>
    <w:rsid w:val="00851D97"/>
    <w:rsid w:val="00851FA8"/>
    <w:rsid w:val="008531EC"/>
    <w:rsid w:val="00853AAF"/>
    <w:rsid w:val="008540CF"/>
    <w:rsid w:val="008541B4"/>
    <w:rsid w:val="0085445B"/>
    <w:rsid w:val="00854684"/>
    <w:rsid w:val="00860CA3"/>
    <w:rsid w:val="00861753"/>
    <w:rsid w:val="00861872"/>
    <w:rsid w:val="00864179"/>
    <w:rsid w:val="008641BD"/>
    <w:rsid w:val="00864254"/>
    <w:rsid w:val="0086490D"/>
    <w:rsid w:val="00865248"/>
    <w:rsid w:val="00865AE4"/>
    <w:rsid w:val="00866FEA"/>
    <w:rsid w:val="008676EE"/>
    <w:rsid w:val="00871414"/>
    <w:rsid w:val="008727F4"/>
    <w:rsid w:val="008730BC"/>
    <w:rsid w:val="008737C5"/>
    <w:rsid w:val="00875328"/>
    <w:rsid w:val="00875BBF"/>
    <w:rsid w:val="00875F6F"/>
    <w:rsid w:val="00876BCC"/>
    <w:rsid w:val="0087700C"/>
    <w:rsid w:val="008776C0"/>
    <w:rsid w:val="00880EE1"/>
    <w:rsid w:val="0088159B"/>
    <w:rsid w:val="00881CE3"/>
    <w:rsid w:val="0088236B"/>
    <w:rsid w:val="008829C4"/>
    <w:rsid w:val="008834B6"/>
    <w:rsid w:val="008836D4"/>
    <w:rsid w:val="00884061"/>
    <w:rsid w:val="008844EB"/>
    <w:rsid w:val="00884C7D"/>
    <w:rsid w:val="0088541C"/>
    <w:rsid w:val="00886180"/>
    <w:rsid w:val="008862F9"/>
    <w:rsid w:val="00886D6A"/>
    <w:rsid w:val="0089188C"/>
    <w:rsid w:val="00891D87"/>
    <w:rsid w:val="00891E3D"/>
    <w:rsid w:val="00892D8C"/>
    <w:rsid w:val="00892F8D"/>
    <w:rsid w:val="00893034"/>
    <w:rsid w:val="008934E3"/>
    <w:rsid w:val="00894058"/>
    <w:rsid w:val="008949F3"/>
    <w:rsid w:val="00894CD4"/>
    <w:rsid w:val="00895D72"/>
    <w:rsid w:val="0089624E"/>
    <w:rsid w:val="0089632B"/>
    <w:rsid w:val="0089654C"/>
    <w:rsid w:val="008978FF"/>
    <w:rsid w:val="00897985"/>
    <w:rsid w:val="008979D3"/>
    <w:rsid w:val="008A1359"/>
    <w:rsid w:val="008A2460"/>
    <w:rsid w:val="008A2E67"/>
    <w:rsid w:val="008A3290"/>
    <w:rsid w:val="008A433C"/>
    <w:rsid w:val="008A48EF"/>
    <w:rsid w:val="008A4C15"/>
    <w:rsid w:val="008A5A04"/>
    <w:rsid w:val="008A6B3B"/>
    <w:rsid w:val="008A7474"/>
    <w:rsid w:val="008A7D5B"/>
    <w:rsid w:val="008A7EDA"/>
    <w:rsid w:val="008B009A"/>
    <w:rsid w:val="008B0600"/>
    <w:rsid w:val="008B1366"/>
    <w:rsid w:val="008B21B2"/>
    <w:rsid w:val="008B3022"/>
    <w:rsid w:val="008B43C1"/>
    <w:rsid w:val="008B4418"/>
    <w:rsid w:val="008B537A"/>
    <w:rsid w:val="008B5424"/>
    <w:rsid w:val="008B561E"/>
    <w:rsid w:val="008B5C8B"/>
    <w:rsid w:val="008B61E3"/>
    <w:rsid w:val="008B63C0"/>
    <w:rsid w:val="008B6E95"/>
    <w:rsid w:val="008C05BD"/>
    <w:rsid w:val="008C082E"/>
    <w:rsid w:val="008C0E54"/>
    <w:rsid w:val="008C1811"/>
    <w:rsid w:val="008C2021"/>
    <w:rsid w:val="008C20B0"/>
    <w:rsid w:val="008C39C0"/>
    <w:rsid w:val="008C4019"/>
    <w:rsid w:val="008C44FB"/>
    <w:rsid w:val="008C49FC"/>
    <w:rsid w:val="008C4E52"/>
    <w:rsid w:val="008C67EE"/>
    <w:rsid w:val="008C7348"/>
    <w:rsid w:val="008D0474"/>
    <w:rsid w:val="008D05A7"/>
    <w:rsid w:val="008D0F4D"/>
    <w:rsid w:val="008D110F"/>
    <w:rsid w:val="008D16E5"/>
    <w:rsid w:val="008D25A5"/>
    <w:rsid w:val="008D3761"/>
    <w:rsid w:val="008D4973"/>
    <w:rsid w:val="008D5139"/>
    <w:rsid w:val="008D54ED"/>
    <w:rsid w:val="008D6331"/>
    <w:rsid w:val="008D6B42"/>
    <w:rsid w:val="008D6DA3"/>
    <w:rsid w:val="008E0D3E"/>
    <w:rsid w:val="008E13F6"/>
    <w:rsid w:val="008E1811"/>
    <w:rsid w:val="008E1907"/>
    <w:rsid w:val="008E325B"/>
    <w:rsid w:val="008E327B"/>
    <w:rsid w:val="008E3C0C"/>
    <w:rsid w:val="008E4C76"/>
    <w:rsid w:val="008E5081"/>
    <w:rsid w:val="008E6C90"/>
    <w:rsid w:val="008E7811"/>
    <w:rsid w:val="008F17FD"/>
    <w:rsid w:val="008F3203"/>
    <w:rsid w:val="008F36EA"/>
    <w:rsid w:val="008F394F"/>
    <w:rsid w:val="008F4FF1"/>
    <w:rsid w:val="008F5D5F"/>
    <w:rsid w:val="008F7D51"/>
    <w:rsid w:val="009001D6"/>
    <w:rsid w:val="00901062"/>
    <w:rsid w:val="00901359"/>
    <w:rsid w:val="00901CDF"/>
    <w:rsid w:val="009028BA"/>
    <w:rsid w:val="009028FD"/>
    <w:rsid w:val="00902DA0"/>
    <w:rsid w:val="00903014"/>
    <w:rsid w:val="009032F1"/>
    <w:rsid w:val="00903360"/>
    <w:rsid w:val="00903CCB"/>
    <w:rsid w:val="00905757"/>
    <w:rsid w:val="009067B0"/>
    <w:rsid w:val="00907757"/>
    <w:rsid w:val="00907995"/>
    <w:rsid w:val="00907DC5"/>
    <w:rsid w:val="00910A1B"/>
    <w:rsid w:val="00910C0A"/>
    <w:rsid w:val="0091189D"/>
    <w:rsid w:val="00911CF8"/>
    <w:rsid w:val="00911D0B"/>
    <w:rsid w:val="00912943"/>
    <w:rsid w:val="00912AF2"/>
    <w:rsid w:val="00913046"/>
    <w:rsid w:val="009141DA"/>
    <w:rsid w:val="0091459C"/>
    <w:rsid w:val="0091556A"/>
    <w:rsid w:val="00915903"/>
    <w:rsid w:val="00916274"/>
    <w:rsid w:val="009166B4"/>
    <w:rsid w:val="00917A0D"/>
    <w:rsid w:val="00917D7D"/>
    <w:rsid w:val="009200A7"/>
    <w:rsid w:val="009207FD"/>
    <w:rsid w:val="00920C89"/>
    <w:rsid w:val="00921608"/>
    <w:rsid w:val="00921B23"/>
    <w:rsid w:val="00921D31"/>
    <w:rsid w:val="0092358A"/>
    <w:rsid w:val="00925375"/>
    <w:rsid w:val="009258BD"/>
    <w:rsid w:val="009259AB"/>
    <w:rsid w:val="00925A52"/>
    <w:rsid w:val="009302D8"/>
    <w:rsid w:val="00930A75"/>
    <w:rsid w:val="00931464"/>
    <w:rsid w:val="009323D0"/>
    <w:rsid w:val="0093325C"/>
    <w:rsid w:val="009341FD"/>
    <w:rsid w:val="00934C43"/>
    <w:rsid w:val="00934E4D"/>
    <w:rsid w:val="00934F39"/>
    <w:rsid w:val="00934FBC"/>
    <w:rsid w:val="00936511"/>
    <w:rsid w:val="00936AD2"/>
    <w:rsid w:val="009400F0"/>
    <w:rsid w:val="00940979"/>
    <w:rsid w:val="00942C70"/>
    <w:rsid w:val="00942CE8"/>
    <w:rsid w:val="009443DA"/>
    <w:rsid w:val="009448F2"/>
    <w:rsid w:val="00946819"/>
    <w:rsid w:val="009476A6"/>
    <w:rsid w:val="00947856"/>
    <w:rsid w:val="0095063A"/>
    <w:rsid w:val="00950EA3"/>
    <w:rsid w:val="00952F25"/>
    <w:rsid w:val="00953317"/>
    <w:rsid w:val="00954D15"/>
    <w:rsid w:val="0095622F"/>
    <w:rsid w:val="00957CEF"/>
    <w:rsid w:val="009600FE"/>
    <w:rsid w:val="00962C5A"/>
    <w:rsid w:val="009631BF"/>
    <w:rsid w:val="009632E4"/>
    <w:rsid w:val="00963EFD"/>
    <w:rsid w:val="009648D5"/>
    <w:rsid w:val="00964925"/>
    <w:rsid w:val="00965673"/>
    <w:rsid w:val="009666CB"/>
    <w:rsid w:val="00966CB6"/>
    <w:rsid w:val="00971B98"/>
    <w:rsid w:val="00974AE4"/>
    <w:rsid w:val="00974B3A"/>
    <w:rsid w:val="00975BBA"/>
    <w:rsid w:val="009775D0"/>
    <w:rsid w:val="00977DC2"/>
    <w:rsid w:val="00980AD7"/>
    <w:rsid w:val="009811A4"/>
    <w:rsid w:val="00981671"/>
    <w:rsid w:val="0098216D"/>
    <w:rsid w:val="00982548"/>
    <w:rsid w:val="00982CA5"/>
    <w:rsid w:val="00983676"/>
    <w:rsid w:val="00985CE3"/>
    <w:rsid w:val="00985F11"/>
    <w:rsid w:val="00986869"/>
    <w:rsid w:val="0099066D"/>
    <w:rsid w:val="009909D7"/>
    <w:rsid w:val="00990E87"/>
    <w:rsid w:val="00991490"/>
    <w:rsid w:val="00991B24"/>
    <w:rsid w:val="00991C94"/>
    <w:rsid w:val="00993089"/>
    <w:rsid w:val="00994095"/>
    <w:rsid w:val="00994DCA"/>
    <w:rsid w:val="00994E36"/>
    <w:rsid w:val="009973F4"/>
    <w:rsid w:val="00997F80"/>
    <w:rsid w:val="009A095F"/>
    <w:rsid w:val="009A10AE"/>
    <w:rsid w:val="009A117B"/>
    <w:rsid w:val="009A2924"/>
    <w:rsid w:val="009A2F14"/>
    <w:rsid w:val="009A38CE"/>
    <w:rsid w:val="009A4404"/>
    <w:rsid w:val="009A4E43"/>
    <w:rsid w:val="009A713E"/>
    <w:rsid w:val="009A7F8E"/>
    <w:rsid w:val="009B0116"/>
    <w:rsid w:val="009B1680"/>
    <w:rsid w:val="009B2733"/>
    <w:rsid w:val="009B3B35"/>
    <w:rsid w:val="009B4067"/>
    <w:rsid w:val="009B421F"/>
    <w:rsid w:val="009B4939"/>
    <w:rsid w:val="009B4A8E"/>
    <w:rsid w:val="009B4ABC"/>
    <w:rsid w:val="009B4BA9"/>
    <w:rsid w:val="009B5139"/>
    <w:rsid w:val="009B578E"/>
    <w:rsid w:val="009B60C6"/>
    <w:rsid w:val="009B648A"/>
    <w:rsid w:val="009B64E6"/>
    <w:rsid w:val="009B65FB"/>
    <w:rsid w:val="009B662B"/>
    <w:rsid w:val="009B7DA9"/>
    <w:rsid w:val="009B7FC8"/>
    <w:rsid w:val="009C051C"/>
    <w:rsid w:val="009C0B7C"/>
    <w:rsid w:val="009C0DAF"/>
    <w:rsid w:val="009C1057"/>
    <w:rsid w:val="009C1131"/>
    <w:rsid w:val="009C12CB"/>
    <w:rsid w:val="009C13EB"/>
    <w:rsid w:val="009C1599"/>
    <w:rsid w:val="009C20A7"/>
    <w:rsid w:val="009C21D6"/>
    <w:rsid w:val="009C515F"/>
    <w:rsid w:val="009C5942"/>
    <w:rsid w:val="009C636C"/>
    <w:rsid w:val="009C6633"/>
    <w:rsid w:val="009C6677"/>
    <w:rsid w:val="009D03B5"/>
    <w:rsid w:val="009D0511"/>
    <w:rsid w:val="009D0B26"/>
    <w:rsid w:val="009D1728"/>
    <w:rsid w:val="009D286D"/>
    <w:rsid w:val="009D2B95"/>
    <w:rsid w:val="009D2D31"/>
    <w:rsid w:val="009D2F53"/>
    <w:rsid w:val="009D2FC6"/>
    <w:rsid w:val="009D4B9C"/>
    <w:rsid w:val="009D5973"/>
    <w:rsid w:val="009D5CB6"/>
    <w:rsid w:val="009D68CB"/>
    <w:rsid w:val="009D6BB8"/>
    <w:rsid w:val="009E049B"/>
    <w:rsid w:val="009E0A69"/>
    <w:rsid w:val="009E1FD4"/>
    <w:rsid w:val="009E202A"/>
    <w:rsid w:val="009E39DA"/>
    <w:rsid w:val="009E40A1"/>
    <w:rsid w:val="009E4DCF"/>
    <w:rsid w:val="009E63BA"/>
    <w:rsid w:val="009E6B95"/>
    <w:rsid w:val="009E6DE4"/>
    <w:rsid w:val="009E71F6"/>
    <w:rsid w:val="009F0EDC"/>
    <w:rsid w:val="009F2555"/>
    <w:rsid w:val="009F50DC"/>
    <w:rsid w:val="009F577A"/>
    <w:rsid w:val="009F7D9A"/>
    <w:rsid w:val="00A009BB"/>
    <w:rsid w:val="00A00E5A"/>
    <w:rsid w:val="00A011D7"/>
    <w:rsid w:val="00A0172E"/>
    <w:rsid w:val="00A01EA1"/>
    <w:rsid w:val="00A025E8"/>
    <w:rsid w:val="00A02A11"/>
    <w:rsid w:val="00A03E4C"/>
    <w:rsid w:val="00A044AE"/>
    <w:rsid w:val="00A047E0"/>
    <w:rsid w:val="00A04ABA"/>
    <w:rsid w:val="00A057DE"/>
    <w:rsid w:val="00A06310"/>
    <w:rsid w:val="00A07AC6"/>
    <w:rsid w:val="00A07BC9"/>
    <w:rsid w:val="00A10188"/>
    <w:rsid w:val="00A10A98"/>
    <w:rsid w:val="00A110ED"/>
    <w:rsid w:val="00A120AC"/>
    <w:rsid w:val="00A13580"/>
    <w:rsid w:val="00A138A2"/>
    <w:rsid w:val="00A138AA"/>
    <w:rsid w:val="00A1422C"/>
    <w:rsid w:val="00A14DEF"/>
    <w:rsid w:val="00A15456"/>
    <w:rsid w:val="00A1550D"/>
    <w:rsid w:val="00A15C4C"/>
    <w:rsid w:val="00A17281"/>
    <w:rsid w:val="00A173B1"/>
    <w:rsid w:val="00A175BA"/>
    <w:rsid w:val="00A1769C"/>
    <w:rsid w:val="00A20FDD"/>
    <w:rsid w:val="00A21BC6"/>
    <w:rsid w:val="00A21C66"/>
    <w:rsid w:val="00A21D65"/>
    <w:rsid w:val="00A22051"/>
    <w:rsid w:val="00A23FE1"/>
    <w:rsid w:val="00A25CDF"/>
    <w:rsid w:val="00A267D9"/>
    <w:rsid w:val="00A2778B"/>
    <w:rsid w:val="00A301D6"/>
    <w:rsid w:val="00A30AE4"/>
    <w:rsid w:val="00A31F7A"/>
    <w:rsid w:val="00A3207E"/>
    <w:rsid w:val="00A326BB"/>
    <w:rsid w:val="00A3314F"/>
    <w:rsid w:val="00A3349C"/>
    <w:rsid w:val="00A3404D"/>
    <w:rsid w:val="00A34CA8"/>
    <w:rsid w:val="00A34F1B"/>
    <w:rsid w:val="00A35048"/>
    <w:rsid w:val="00A3619C"/>
    <w:rsid w:val="00A36B2C"/>
    <w:rsid w:val="00A37780"/>
    <w:rsid w:val="00A37E23"/>
    <w:rsid w:val="00A402F9"/>
    <w:rsid w:val="00A40A84"/>
    <w:rsid w:val="00A40BC4"/>
    <w:rsid w:val="00A40E58"/>
    <w:rsid w:val="00A421B6"/>
    <w:rsid w:val="00A42715"/>
    <w:rsid w:val="00A43387"/>
    <w:rsid w:val="00A43AB9"/>
    <w:rsid w:val="00A44A91"/>
    <w:rsid w:val="00A45180"/>
    <w:rsid w:val="00A4566D"/>
    <w:rsid w:val="00A46488"/>
    <w:rsid w:val="00A4763B"/>
    <w:rsid w:val="00A47D15"/>
    <w:rsid w:val="00A50165"/>
    <w:rsid w:val="00A518B9"/>
    <w:rsid w:val="00A52193"/>
    <w:rsid w:val="00A52AEF"/>
    <w:rsid w:val="00A52E62"/>
    <w:rsid w:val="00A53130"/>
    <w:rsid w:val="00A53229"/>
    <w:rsid w:val="00A5377F"/>
    <w:rsid w:val="00A53917"/>
    <w:rsid w:val="00A55591"/>
    <w:rsid w:val="00A60714"/>
    <w:rsid w:val="00A60814"/>
    <w:rsid w:val="00A61FD2"/>
    <w:rsid w:val="00A6207A"/>
    <w:rsid w:val="00A64707"/>
    <w:rsid w:val="00A65796"/>
    <w:rsid w:val="00A6649F"/>
    <w:rsid w:val="00A703AC"/>
    <w:rsid w:val="00A70636"/>
    <w:rsid w:val="00A7241D"/>
    <w:rsid w:val="00A73A5B"/>
    <w:rsid w:val="00A741BC"/>
    <w:rsid w:val="00A74D45"/>
    <w:rsid w:val="00A75257"/>
    <w:rsid w:val="00A762CB"/>
    <w:rsid w:val="00A76747"/>
    <w:rsid w:val="00A77857"/>
    <w:rsid w:val="00A77DEE"/>
    <w:rsid w:val="00A80326"/>
    <w:rsid w:val="00A80469"/>
    <w:rsid w:val="00A824EC"/>
    <w:rsid w:val="00A825EB"/>
    <w:rsid w:val="00A82B03"/>
    <w:rsid w:val="00A82B0C"/>
    <w:rsid w:val="00A82B92"/>
    <w:rsid w:val="00A82CBC"/>
    <w:rsid w:val="00A82FAE"/>
    <w:rsid w:val="00A836A6"/>
    <w:rsid w:val="00A83B99"/>
    <w:rsid w:val="00A85845"/>
    <w:rsid w:val="00A8658D"/>
    <w:rsid w:val="00A86B55"/>
    <w:rsid w:val="00A877E9"/>
    <w:rsid w:val="00A87A2B"/>
    <w:rsid w:val="00A87E69"/>
    <w:rsid w:val="00A90666"/>
    <w:rsid w:val="00A909AB"/>
    <w:rsid w:val="00A91B68"/>
    <w:rsid w:val="00A92857"/>
    <w:rsid w:val="00A92ACF"/>
    <w:rsid w:val="00A94020"/>
    <w:rsid w:val="00A949B2"/>
    <w:rsid w:val="00A951E0"/>
    <w:rsid w:val="00A958C8"/>
    <w:rsid w:val="00A96008"/>
    <w:rsid w:val="00A96AC8"/>
    <w:rsid w:val="00AA0438"/>
    <w:rsid w:val="00AA0D3C"/>
    <w:rsid w:val="00AA1041"/>
    <w:rsid w:val="00AA1EB1"/>
    <w:rsid w:val="00AA5439"/>
    <w:rsid w:val="00AA567C"/>
    <w:rsid w:val="00AA6FAE"/>
    <w:rsid w:val="00AB04B5"/>
    <w:rsid w:val="00AB0A37"/>
    <w:rsid w:val="00AB36DD"/>
    <w:rsid w:val="00AB3A73"/>
    <w:rsid w:val="00AB48F5"/>
    <w:rsid w:val="00AB4E9A"/>
    <w:rsid w:val="00AB55FE"/>
    <w:rsid w:val="00AB56F9"/>
    <w:rsid w:val="00AB6132"/>
    <w:rsid w:val="00AC1040"/>
    <w:rsid w:val="00AC1FAE"/>
    <w:rsid w:val="00AC221D"/>
    <w:rsid w:val="00AC2C6D"/>
    <w:rsid w:val="00AC3123"/>
    <w:rsid w:val="00AC33C1"/>
    <w:rsid w:val="00AC4C3A"/>
    <w:rsid w:val="00AC5B4E"/>
    <w:rsid w:val="00AC6BB5"/>
    <w:rsid w:val="00AC6C5D"/>
    <w:rsid w:val="00AC7A1D"/>
    <w:rsid w:val="00AD048F"/>
    <w:rsid w:val="00AD064D"/>
    <w:rsid w:val="00AD1358"/>
    <w:rsid w:val="00AD2462"/>
    <w:rsid w:val="00AD30E3"/>
    <w:rsid w:val="00AD3225"/>
    <w:rsid w:val="00AD4633"/>
    <w:rsid w:val="00AD4D84"/>
    <w:rsid w:val="00AD52CD"/>
    <w:rsid w:val="00AD5F55"/>
    <w:rsid w:val="00AD6C53"/>
    <w:rsid w:val="00AD6EB5"/>
    <w:rsid w:val="00AD73C7"/>
    <w:rsid w:val="00AD7D29"/>
    <w:rsid w:val="00AE227B"/>
    <w:rsid w:val="00AE2556"/>
    <w:rsid w:val="00AE3E05"/>
    <w:rsid w:val="00AE49FD"/>
    <w:rsid w:val="00AE5641"/>
    <w:rsid w:val="00AE6A98"/>
    <w:rsid w:val="00AE6EF9"/>
    <w:rsid w:val="00AE7089"/>
    <w:rsid w:val="00AE7097"/>
    <w:rsid w:val="00AE76B8"/>
    <w:rsid w:val="00AE7779"/>
    <w:rsid w:val="00AE7D62"/>
    <w:rsid w:val="00AE7DF0"/>
    <w:rsid w:val="00AF1985"/>
    <w:rsid w:val="00AF2596"/>
    <w:rsid w:val="00AF3509"/>
    <w:rsid w:val="00AF5F13"/>
    <w:rsid w:val="00AF7851"/>
    <w:rsid w:val="00B02D01"/>
    <w:rsid w:val="00B0374F"/>
    <w:rsid w:val="00B03C15"/>
    <w:rsid w:val="00B03DCE"/>
    <w:rsid w:val="00B04742"/>
    <w:rsid w:val="00B06AE8"/>
    <w:rsid w:val="00B1047F"/>
    <w:rsid w:val="00B10608"/>
    <w:rsid w:val="00B106E8"/>
    <w:rsid w:val="00B113B7"/>
    <w:rsid w:val="00B12383"/>
    <w:rsid w:val="00B13205"/>
    <w:rsid w:val="00B1333B"/>
    <w:rsid w:val="00B1454B"/>
    <w:rsid w:val="00B164AB"/>
    <w:rsid w:val="00B16C03"/>
    <w:rsid w:val="00B17D7E"/>
    <w:rsid w:val="00B20423"/>
    <w:rsid w:val="00B21A48"/>
    <w:rsid w:val="00B2210F"/>
    <w:rsid w:val="00B228CF"/>
    <w:rsid w:val="00B2308F"/>
    <w:rsid w:val="00B23227"/>
    <w:rsid w:val="00B236BE"/>
    <w:rsid w:val="00B25537"/>
    <w:rsid w:val="00B267F2"/>
    <w:rsid w:val="00B30C8F"/>
    <w:rsid w:val="00B30DBA"/>
    <w:rsid w:val="00B337BA"/>
    <w:rsid w:val="00B34AEB"/>
    <w:rsid w:val="00B34BAF"/>
    <w:rsid w:val="00B34FAD"/>
    <w:rsid w:val="00B35259"/>
    <w:rsid w:val="00B368E3"/>
    <w:rsid w:val="00B36C1B"/>
    <w:rsid w:val="00B36F81"/>
    <w:rsid w:val="00B40FF9"/>
    <w:rsid w:val="00B41673"/>
    <w:rsid w:val="00B41E3E"/>
    <w:rsid w:val="00B42875"/>
    <w:rsid w:val="00B434DF"/>
    <w:rsid w:val="00B43DB5"/>
    <w:rsid w:val="00B43EE0"/>
    <w:rsid w:val="00B46B5D"/>
    <w:rsid w:val="00B46D00"/>
    <w:rsid w:val="00B47326"/>
    <w:rsid w:val="00B5028D"/>
    <w:rsid w:val="00B50379"/>
    <w:rsid w:val="00B50400"/>
    <w:rsid w:val="00B506E9"/>
    <w:rsid w:val="00B50A21"/>
    <w:rsid w:val="00B50E56"/>
    <w:rsid w:val="00B50F87"/>
    <w:rsid w:val="00B51416"/>
    <w:rsid w:val="00B52953"/>
    <w:rsid w:val="00B53731"/>
    <w:rsid w:val="00B53839"/>
    <w:rsid w:val="00B57C89"/>
    <w:rsid w:val="00B600EF"/>
    <w:rsid w:val="00B604B9"/>
    <w:rsid w:val="00B60A5A"/>
    <w:rsid w:val="00B60BE8"/>
    <w:rsid w:val="00B60D1C"/>
    <w:rsid w:val="00B62348"/>
    <w:rsid w:val="00B63931"/>
    <w:rsid w:val="00B63EA5"/>
    <w:rsid w:val="00B655C8"/>
    <w:rsid w:val="00B708A8"/>
    <w:rsid w:val="00B70F2F"/>
    <w:rsid w:val="00B713E5"/>
    <w:rsid w:val="00B72FA3"/>
    <w:rsid w:val="00B73283"/>
    <w:rsid w:val="00B7442E"/>
    <w:rsid w:val="00B74EDC"/>
    <w:rsid w:val="00B75136"/>
    <w:rsid w:val="00B75A3E"/>
    <w:rsid w:val="00B77069"/>
    <w:rsid w:val="00B803FD"/>
    <w:rsid w:val="00B80667"/>
    <w:rsid w:val="00B80D44"/>
    <w:rsid w:val="00B81482"/>
    <w:rsid w:val="00B8497A"/>
    <w:rsid w:val="00B85A45"/>
    <w:rsid w:val="00B867BE"/>
    <w:rsid w:val="00B867DB"/>
    <w:rsid w:val="00B86BDB"/>
    <w:rsid w:val="00B8714B"/>
    <w:rsid w:val="00B87881"/>
    <w:rsid w:val="00B9247D"/>
    <w:rsid w:val="00B92F9C"/>
    <w:rsid w:val="00B944B2"/>
    <w:rsid w:val="00B97922"/>
    <w:rsid w:val="00BA28A2"/>
    <w:rsid w:val="00BA4AB2"/>
    <w:rsid w:val="00BA4BAC"/>
    <w:rsid w:val="00BA4BB0"/>
    <w:rsid w:val="00BA55D9"/>
    <w:rsid w:val="00BA6A0C"/>
    <w:rsid w:val="00BB2EFB"/>
    <w:rsid w:val="00BB37F7"/>
    <w:rsid w:val="00BB42E5"/>
    <w:rsid w:val="00BB7193"/>
    <w:rsid w:val="00BC0EC4"/>
    <w:rsid w:val="00BC12F8"/>
    <w:rsid w:val="00BC33DE"/>
    <w:rsid w:val="00BC379A"/>
    <w:rsid w:val="00BC4569"/>
    <w:rsid w:val="00BC48BC"/>
    <w:rsid w:val="00BC52CB"/>
    <w:rsid w:val="00BC56DC"/>
    <w:rsid w:val="00BC6401"/>
    <w:rsid w:val="00BC7075"/>
    <w:rsid w:val="00BC72FE"/>
    <w:rsid w:val="00BC76F5"/>
    <w:rsid w:val="00BC79E7"/>
    <w:rsid w:val="00BD0E09"/>
    <w:rsid w:val="00BD1909"/>
    <w:rsid w:val="00BD3054"/>
    <w:rsid w:val="00BD3E4F"/>
    <w:rsid w:val="00BD518C"/>
    <w:rsid w:val="00BD575D"/>
    <w:rsid w:val="00BD666C"/>
    <w:rsid w:val="00BD67A6"/>
    <w:rsid w:val="00BD6937"/>
    <w:rsid w:val="00BE0D3B"/>
    <w:rsid w:val="00BE0D5E"/>
    <w:rsid w:val="00BE2592"/>
    <w:rsid w:val="00BE382D"/>
    <w:rsid w:val="00BE4D9A"/>
    <w:rsid w:val="00BE6028"/>
    <w:rsid w:val="00BE6549"/>
    <w:rsid w:val="00BE7677"/>
    <w:rsid w:val="00BF0767"/>
    <w:rsid w:val="00BF099C"/>
    <w:rsid w:val="00BF1610"/>
    <w:rsid w:val="00BF1FA0"/>
    <w:rsid w:val="00BF204B"/>
    <w:rsid w:val="00BF22CB"/>
    <w:rsid w:val="00BF236D"/>
    <w:rsid w:val="00BF2BB7"/>
    <w:rsid w:val="00BF3136"/>
    <w:rsid w:val="00BF3CA3"/>
    <w:rsid w:val="00BF4036"/>
    <w:rsid w:val="00BF53AC"/>
    <w:rsid w:val="00BF5433"/>
    <w:rsid w:val="00BF608E"/>
    <w:rsid w:val="00BF6768"/>
    <w:rsid w:val="00BF76E7"/>
    <w:rsid w:val="00C003C7"/>
    <w:rsid w:val="00C01478"/>
    <w:rsid w:val="00C02850"/>
    <w:rsid w:val="00C03CC5"/>
    <w:rsid w:val="00C03CFF"/>
    <w:rsid w:val="00C03E7B"/>
    <w:rsid w:val="00C05B36"/>
    <w:rsid w:val="00C064D6"/>
    <w:rsid w:val="00C06549"/>
    <w:rsid w:val="00C06B31"/>
    <w:rsid w:val="00C076EB"/>
    <w:rsid w:val="00C10646"/>
    <w:rsid w:val="00C116C9"/>
    <w:rsid w:val="00C12040"/>
    <w:rsid w:val="00C12B3C"/>
    <w:rsid w:val="00C1381A"/>
    <w:rsid w:val="00C13B18"/>
    <w:rsid w:val="00C1429B"/>
    <w:rsid w:val="00C14564"/>
    <w:rsid w:val="00C15361"/>
    <w:rsid w:val="00C1640F"/>
    <w:rsid w:val="00C1649E"/>
    <w:rsid w:val="00C16A2A"/>
    <w:rsid w:val="00C17097"/>
    <w:rsid w:val="00C20EDC"/>
    <w:rsid w:val="00C21156"/>
    <w:rsid w:val="00C21614"/>
    <w:rsid w:val="00C22F23"/>
    <w:rsid w:val="00C245C2"/>
    <w:rsid w:val="00C246B9"/>
    <w:rsid w:val="00C25B57"/>
    <w:rsid w:val="00C26551"/>
    <w:rsid w:val="00C265EF"/>
    <w:rsid w:val="00C3047C"/>
    <w:rsid w:val="00C305E8"/>
    <w:rsid w:val="00C30CBD"/>
    <w:rsid w:val="00C3146D"/>
    <w:rsid w:val="00C31FF3"/>
    <w:rsid w:val="00C324D7"/>
    <w:rsid w:val="00C32F47"/>
    <w:rsid w:val="00C347BE"/>
    <w:rsid w:val="00C35E59"/>
    <w:rsid w:val="00C362DF"/>
    <w:rsid w:val="00C364F1"/>
    <w:rsid w:val="00C36A40"/>
    <w:rsid w:val="00C36F07"/>
    <w:rsid w:val="00C375B9"/>
    <w:rsid w:val="00C4078F"/>
    <w:rsid w:val="00C407CE"/>
    <w:rsid w:val="00C40B7E"/>
    <w:rsid w:val="00C41022"/>
    <w:rsid w:val="00C43052"/>
    <w:rsid w:val="00C43168"/>
    <w:rsid w:val="00C438B0"/>
    <w:rsid w:val="00C443FC"/>
    <w:rsid w:val="00C451B7"/>
    <w:rsid w:val="00C4580B"/>
    <w:rsid w:val="00C45A49"/>
    <w:rsid w:val="00C46225"/>
    <w:rsid w:val="00C514F5"/>
    <w:rsid w:val="00C51E79"/>
    <w:rsid w:val="00C5230F"/>
    <w:rsid w:val="00C536EF"/>
    <w:rsid w:val="00C54FB2"/>
    <w:rsid w:val="00C55827"/>
    <w:rsid w:val="00C559FC"/>
    <w:rsid w:val="00C56058"/>
    <w:rsid w:val="00C5641E"/>
    <w:rsid w:val="00C62CEE"/>
    <w:rsid w:val="00C64C08"/>
    <w:rsid w:val="00C655FF"/>
    <w:rsid w:val="00C659FF"/>
    <w:rsid w:val="00C67AF1"/>
    <w:rsid w:val="00C719D9"/>
    <w:rsid w:val="00C72EF7"/>
    <w:rsid w:val="00C73DFA"/>
    <w:rsid w:val="00C7443E"/>
    <w:rsid w:val="00C7487F"/>
    <w:rsid w:val="00C75FB4"/>
    <w:rsid w:val="00C768EB"/>
    <w:rsid w:val="00C76C91"/>
    <w:rsid w:val="00C77190"/>
    <w:rsid w:val="00C7786A"/>
    <w:rsid w:val="00C80C50"/>
    <w:rsid w:val="00C814FD"/>
    <w:rsid w:val="00C81A5E"/>
    <w:rsid w:val="00C81C5C"/>
    <w:rsid w:val="00C81E83"/>
    <w:rsid w:val="00C8261C"/>
    <w:rsid w:val="00C82AEC"/>
    <w:rsid w:val="00C82D5A"/>
    <w:rsid w:val="00C84041"/>
    <w:rsid w:val="00C8420A"/>
    <w:rsid w:val="00C863C0"/>
    <w:rsid w:val="00C868A9"/>
    <w:rsid w:val="00C86911"/>
    <w:rsid w:val="00C87022"/>
    <w:rsid w:val="00C878C1"/>
    <w:rsid w:val="00C90165"/>
    <w:rsid w:val="00C90BC3"/>
    <w:rsid w:val="00C90DE5"/>
    <w:rsid w:val="00C9197B"/>
    <w:rsid w:val="00C92F37"/>
    <w:rsid w:val="00C93E62"/>
    <w:rsid w:val="00C9523A"/>
    <w:rsid w:val="00C96218"/>
    <w:rsid w:val="00C967E9"/>
    <w:rsid w:val="00CA0DED"/>
    <w:rsid w:val="00CA109E"/>
    <w:rsid w:val="00CA212B"/>
    <w:rsid w:val="00CA2C48"/>
    <w:rsid w:val="00CA3C83"/>
    <w:rsid w:val="00CA513E"/>
    <w:rsid w:val="00CA5EA9"/>
    <w:rsid w:val="00CA6DBD"/>
    <w:rsid w:val="00CA7BC9"/>
    <w:rsid w:val="00CA7F37"/>
    <w:rsid w:val="00CB07D3"/>
    <w:rsid w:val="00CB088A"/>
    <w:rsid w:val="00CB256D"/>
    <w:rsid w:val="00CB2DB9"/>
    <w:rsid w:val="00CB447D"/>
    <w:rsid w:val="00CB4FA7"/>
    <w:rsid w:val="00CB53F2"/>
    <w:rsid w:val="00CB57D4"/>
    <w:rsid w:val="00CB62DE"/>
    <w:rsid w:val="00CB64EC"/>
    <w:rsid w:val="00CB74F4"/>
    <w:rsid w:val="00CB7ED6"/>
    <w:rsid w:val="00CC0C73"/>
    <w:rsid w:val="00CC18DF"/>
    <w:rsid w:val="00CC1A84"/>
    <w:rsid w:val="00CC1E8E"/>
    <w:rsid w:val="00CC27B2"/>
    <w:rsid w:val="00CC28C3"/>
    <w:rsid w:val="00CC3D16"/>
    <w:rsid w:val="00CC5D47"/>
    <w:rsid w:val="00CC5EF9"/>
    <w:rsid w:val="00CC66D9"/>
    <w:rsid w:val="00CC7033"/>
    <w:rsid w:val="00CC7A11"/>
    <w:rsid w:val="00CD066C"/>
    <w:rsid w:val="00CD1495"/>
    <w:rsid w:val="00CD149F"/>
    <w:rsid w:val="00CD1501"/>
    <w:rsid w:val="00CD1A61"/>
    <w:rsid w:val="00CD2392"/>
    <w:rsid w:val="00CD2F69"/>
    <w:rsid w:val="00CD30B7"/>
    <w:rsid w:val="00CD3973"/>
    <w:rsid w:val="00CD3A6D"/>
    <w:rsid w:val="00CD3CF7"/>
    <w:rsid w:val="00CD5855"/>
    <w:rsid w:val="00CD5D76"/>
    <w:rsid w:val="00CD5EA7"/>
    <w:rsid w:val="00CD6D45"/>
    <w:rsid w:val="00CD6F4B"/>
    <w:rsid w:val="00CE10E1"/>
    <w:rsid w:val="00CE15F9"/>
    <w:rsid w:val="00CE2209"/>
    <w:rsid w:val="00CE40D3"/>
    <w:rsid w:val="00CE4A44"/>
    <w:rsid w:val="00CE5C82"/>
    <w:rsid w:val="00CE5EE5"/>
    <w:rsid w:val="00CE6FDB"/>
    <w:rsid w:val="00CF00F7"/>
    <w:rsid w:val="00CF146A"/>
    <w:rsid w:val="00CF3CD2"/>
    <w:rsid w:val="00CF4431"/>
    <w:rsid w:val="00CF71B8"/>
    <w:rsid w:val="00CF7DB2"/>
    <w:rsid w:val="00CF7DE5"/>
    <w:rsid w:val="00D01091"/>
    <w:rsid w:val="00D011C0"/>
    <w:rsid w:val="00D01B60"/>
    <w:rsid w:val="00D02B88"/>
    <w:rsid w:val="00D034AA"/>
    <w:rsid w:val="00D04098"/>
    <w:rsid w:val="00D042FB"/>
    <w:rsid w:val="00D04A24"/>
    <w:rsid w:val="00D04ECF"/>
    <w:rsid w:val="00D05EA0"/>
    <w:rsid w:val="00D06538"/>
    <w:rsid w:val="00D10760"/>
    <w:rsid w:val="00D11011"/>
    <w:rsid w:val="00D15F61"/>
    <w:rsid w:val="00D16B06"/>
    <w:rsid w:val="00D17209"/>
    <w:rsid w:val="00D17872"/>
    <w:rsid w:val="00D178DC"/>
    <w:rsid w:val="00D2016C"/>
    <w:rsid w:val="00D2059D"/>
    <w:rsid w:val="00D21236"/>
    <w:rsid w:val="00D22069"/>
    <w:rsid w:val="00D227DC"/>
    <w:rsid w:val="00D2288C"/>
    <w:rsid w:val="00D22910"/>
    <w:rsid w:val="00D23C9C"/>
    <w:rsid w:val="00D24D8F"/>
    <w:rsid w:val="00D27E10"/>
    <w:rsid w:val="00D30147"/>
    <w:rsid w:val="00D32D00"/>
    <w:rsid w:val="00D3425E"/>
    <w:rsid w:val="00D34C6A"/>
    <w:rsid w:val="00D34D4A"/>
    <w:rsid w:val="00D34DDB"/>
    <w:rsid w:val="00D35A8C"/>
    <w:rsid w:val="00D37E37"/>
    <w:rsid w:val="00D40260"/>
    <w:rsid w:val="00D40839"/>
    <w:rsid w:val="00D42C7C"/>
    <w:rsid w:val="00D42D31"/>
    <w:rsid w:val="00D42F58"/>
    <w:rsid w:val="00D43020"/>
    <w:rsid w:val="00D432E2"/>
    <w:rsid w:val="00D443C9"/>
    <w:rsid w:val="00D4463A"/>
    <w:rsid w:val="00D44EE2"/>
    <w:rsid w:val="00D45E60"/>
    <w:rsid w:val="00D46FCD"/>
    <w:rsid w:val="00D47F21"/>
    <w:rsid w:val="00D503CD"/>
    <w:rsid w:val="00D509DC"/>
    <w:rsid w:val="00D50D33"/>
    <w:rsid w:val="00D51086"/>
    <w:rsid w:val="00D51F21"/>
    <w:rsid w:val="00D5211F"/>
    <w:rsid w:val="00D523A0"/>
    <w:rsid w:val="00D52F2D"/>
    <w:rsid w:val="00D53E1B"/>
    <w:rsid w:val="00D53EBC"/>
    <w:rsid w:val="00D54240"/>
    <w:rsid w:val="00D549FF"/>
    <w:rsid w:val="00D554CA"/>
    <w:rsid w:val="00D55949"/>
    <w:rsid w:val="00D55E89"/>
    <w:rsid w:val="00D565AF"/>
    <w:rsid w:val="00D567C1"/>
    <w:rsid w:val="00D56E9D"/>
    <w:rsid w:val="00D57226"/>
    <w:rsid w:val="00D57359"/>
    <w:rsid w:val="00D612ED"/>
    <w:rsid w:val="00D616D5"/>
    <w:rsid w:val="00D618D6"/>
    <w:rsid w:val="00D6192D"/>
    <w:rsid w:val="00D628BB"/>
    <w:rsid w:val="00D63055"/>
    <w:rsid w:val="00D637AC"/>
    <w:rsid w:val="00D6431C"/>
    <w:rsid w:val="00D64559"/>
    <w:rsid w:val="00D65E2B"/>
    <w:rsid w:val="00D65EF8"/>
    <w:rsid w:val="00D6615A"/>
    <w:rsid w:val="00D715FC"/>
    <w:rsid w:val="00D71FAC"/>
    <w:rsid w:val="00D72813"/>
    <w:rsid w:val="00D72E39"/>
    <w:rsid w:val="00D7346D"/>
    <w:rsid w:val="00D73AC5"/>
    <w:rsid w:val="00D74389"/>
    <w:rsid w:val="00D74E65"/>
    <w:rsid w:val="00D75970"/>
    <w:rsid w:val="00D77A97"/>
    <w:rsid w:val="00D77D99"/>
    <w:rsid w:val="00D800B1"/>
    <w:rsid w:val="00D80169"/>
    <w:rsid w:val="00D8037E"/>
    <w:rsid w:val="00D80506"/>
    <w:rsid w:val="00D805FE"/>
    <w:rsid w:val="00D80A1E"/>
    <w:rsid w:val="00D80C83"/>
    <w:rsid w:val="00D813BD"/>
    <w:rsid w:val="00D813C1"/>
    <w:rsid w:val="00D81772"/>
    <w:rsid w:val="00D81E28"/>
    <w:rsid w:val="00D845A3"/>
    <w:rsid w:val="00D85238"/>
    <w:rsid w:val="00D85A5F"/>
    <w:rsid w:val="00D86163"/>
    <w:rsid w:val="00D86342"/>
    <w:rsid w:val="00D87027"/>
    <w:rsid w:val="00D87FAA"/>
    <w:rsid w:val="00D90D22"/>
    <w:rsid w:val="00D92571"/>
    <w:rsid w:val="00D930F7"/>
    <w:rsid w:val="00D93727"/>
    <w:rsid w:val="00D93868"/>
    <w:rsid w:val="00D93A35"/>
    <w:rsid w:val="00D943A5"/>
    <w:rsid w:val="00D94A55"/>
    <w:rsid w:val="00D94AAA"/>
    <w:rsid w:val="00D96190"/>
    <w:rsid w:val="00D96BF2"/>
    <w:rsid w:val="00D96D7B"/>
    <w:rsid w:val="00DA01EF"/>
    <w:rsid w:val="00DA06BA"/>
    <w:rsid w:val="00DA0C99"/>
    <w:rsid w:val="00DA0EDE"/>
    <w:rsid w:val="00DA2659"/>
    <w:rsid w:val="00DA2CAA"/>
    <w:rsid w:val="00DA4BD8"/>
    <w:rsid w:val="00DA5E1D"/>
    <w:rsid w:val="00DA5F26"/>
    <w:rsid w:val="00DB1777"/>
    <w:rsid w:val="00DB5E99"/>
    <w:rsid w:val="00DB6126"/>
    <w:rsid w:val="00DB740B"/>
    <w:rsid w:val="00DB7594"/>
    <w:rsid w:val="00DB7C63"/>
    <w:rsid w:val="00DC08DF"/>
    <w:rsid w:val="00DC0C98"/>
    <w:rsid w:val="00DC1810"/>
    <w:rsid w:val="00DC1F5E"/>
    <w:rsid w:val="00DC26E7"/>
    <w:rsid w:val="00DC4A48"/>
    <w:rsid w:val="00DC59A7"/>
    <w:rsid w:val="00DC621C"/>
    <w:rsid w:val="00DC6ABE"/>
    <w:rsid w:val="00DC7BF5"/>
    <w:rsid w:val="00DD0F6E"/>
    <w:rsid w:val="00DD17CF"/>
    <w:rsid w:val="00DD1A23"/>
    <w:rsid w:val="00DD52ED"/>
    <w:rsid w:val="00DD5556"/>
    <w:rsid w:val="00DD60DD"/>
    <w:rsid w:val="00DD65EF"/>
    <w:rsid w:val="00DD6887"/>
    <w:rsid w:val="00DD7071"/>
    <w:rsid w:val="00DE02EF"/>
    <w:rsid w:val="00DE0DFC"/>
    <w:rsid w:val="00DE164E"/>
    <w:rsid w:val="00DE39EB"/>
    <w:rsid w:val="00DE3A29"/>
    <w:rsid w:val="00DE3B22"/>
    <w:rsid w:val="00DE3FF7"/>
    <w:rsid w:val="00DE42B5"/>
    <w:rsid w:val="00DE53A8"/>
    <w:rsid w:val="00DE580F"/>
    <w:rsid w:val="00DE58F9"/>
    <w:rsid w:val="00DE6D2F"/>
    <w:rsid w:val="00DE7A78"/>
    <w:rsid w:val="00DF22EE"/>
    <w:rsid w:val="00DF2674"/>
    <w:rsid w:val="00DF29F0"/>
    <w:rsid w:val="00DF31A0"/>
    <w:rsid w:val="00DF430B"/>
    <w:rsid w:val="00DF753E"/>
    <w:rsid w:val="00DF7B77"/>
    <w:rsid w:val="00E02E56"/>
    <w:rsid w:val="00E046BB"/>
    <w:rsid w:val="00E0483B"/>
    <w:rsid w:val="00E06CFB"/>
    <w:rsid w:val="00E07641"/>
    <w:rsid w:val="00E07EF8"/>
    <w:rsid w:val="00E07FFC"/>
    <w:rsid w:val="00E11713"/>
    <w:rsid w:val="00E11A34"/>
    <w:rsid w:val="00E12553"/>
    <w:rsid w:val="00E127AA"/>
    <w:rsid w:val="00E12B18"/>
    <w:rsid w:val="00E1321F"/>
    <w:rsid w:val="00E137E0"/>
    <w:rsid w:val="00E140B8"/>
    <w:rsid w:val="00E143D1"/>
    <w:rsid w:val="00E14478"/>
    <w:rsid w:val="00E147E0"/>
    <w:rsid w:val="00E147EE"/>
    <w:rsid w:val="00E149D5"/>
    <w:rsid w:val="00E14C20"/>
    <w:rsid w:val="00E16158"/>
    <w:rsid w:val="00E16289"/>
    <w:rsid w:val="00E16530"/>
    <w:rsid w:val="00E166B4"/>
    <w:rsid w:val="00E16A0D"/>
    <w:rsid w:val="00E17F69"/>
    <w:rsid w:val="00E202B1"/>
    <w:rsid w:val="00E21093"/>
    <w:rsid w:val="00E221C2"/>
    <w:rsid w:val="00E2248E"/>
    <w:rsid w:val="00E234D6"/>
    <w:rsid w:val="00E24DB8"/>
    <w:rsid w:val="00E251D8"/>
    <w:rsid w:val="00E25534"/>
    <w:rsid w:val="00E25E7E"/>
    <w:rsid w:val="00E3038E"/>
    <w:rsid w:val="00E30663"/>
    <w:rsid w:val="00E3149C"/>
    <w:rsid w:val="00E3172E"/>
    <w:rsid w:val="00E317BE"/>
    <w:rsid w:val="00E332C6"/>
    <w:rsid w:val="00E3332C"/>
    <w:rsid w:val="00E33A46"/>
    <w:rsid w:val="00E344D5"/>
    <w:rsid w:val="00E3467D"/>
    <w:rsid w:val="00E35390"/>
    <w:rsid w:val="00E3618D"/>
    <w:rsid w:val="00E373F5"/>
    <w:rsid w:val="00E402C9"/>
    <w:rsid w:val="00E4071A"/>
    <w:rsid w:val="00E40965"/>
    <w:rsid w:val="00E41243"/>
    <w:rsid w:val="00E41569"/>
    <w:rsid w:val="00E42250"/>
    <w:rsid w:val="00E42A72"/>
    <w:rsid w:val="00E430E2"/>
    <w:rsid w:val="00E43998"/>
    <w:rsid w:val="00E447A2"/>
    <w:rsid w:val="00E47895"/>
    <w:rsid w:val="00E47FB6"/>
    <w:rsid w:val="00E511BC"/>
    <w:rsid w:val="00E51B4F"/>
    <w:rsid w:val="00E53046"/>
    <w:rsid w:val="00E538EC"/>
    <w:rsid w:val="00E544ED"/>
    <w:rsid w:val="00E54581"/>
    <w:rsid w:val="00E55AA4"/>
    <w:rsid w:val="00E55FA5"/>
    <w:rsid w:val="00E56379"/>
    <w:rsid w:val="00E57811"/>
    <w:rsid w:val="00E5787D"/>
    <w:rsid w:val="00E605E1"/>
    <w:rsid w:val="00E617B3"/>
    <w:rsid w:val="00E6194B"/>
    <w:rsid w:val="00E61AB7"/>
    <w:rsid w:val="00E623BF"/>
    <w:rsid w:val="00E62DBF"/>
    <w:rsid w:val="00E658D1"/>
    <w:rsid w:val="00E660E5"/>
    <w:rsid w:val="00E66AE9"/>
    <w:rsid w:val="00E66C93"/>
    <w:rsid w:val="00E670AB"/>
    <w:rsid w:val="00E67FCD"/>
    <w:rsid w:val="00E70390"/>
    <w:rsid w:val="00E720A6"/>
    <w:rsid w:val="00E72D0B"/>
    <w:rsid w:val="00E73164"/>
    <w:rsid w:val="00E7385F"/>
    <w:rsid w:val="00E739B4"/>
    <w:rsid w:val="00E740A4"/>
    <w:rsid w:val="00E741BD"/>
    <w:rsid w:val="00E745D9"/>
    <w:rsid w:val="00E7663C"/>
    <w:rsid w:val="00E80B1F"/>
    <w:rsid w:val="00E80C80"/>
    <w:rsid w:val="00E81291"/>
    <w:rsid w:val="00E83102"/>
    <w:rsid w:val="00E83EFA"/>
    <w:rsid w:val="00E85167"/>
    <w:rsid w:val="00E8565E"/>
    <w:rsid w:val="00E85D3F"/>
    <w:rsid w:val="00E8677A"/>
    <w:rsid w:val="00E90F39"/>
    <w:rsid w:val="00E92E37"/>
    <w:rsid w:val="00E93509"/>
    <w:rsid w:val="00E93F82"/>
    <w:rsid w:val="00E9419D"/>
    <w:rsid w:val="00E96A61"/>
    <w:rsid w:val="00EA0A77"/>
    <w:rsid w:val="00EA0F58"/>
    <w:rsid w:val="00EA14E2"/>
    <w:rsid w:val="00EA197C"/>
    <w:rsid w:val="00EA1B50"/>
    <w:rsid w:val="00EA3D64"/>
    <w:rsid w:val="00EA499C"/>
    <w:rsid w:val="00EA4EDC"/>
    <w:rsid w:val="00EA604C"/>
    <w:rsid w:val="00EA6116"/>
    <w:rsid w:val="00EA6814"/>
    <w:rsid w:val="00EA77D3"/>
    <w:rsid w:val="00EB0156"/>
    <w:rsid w:val="00EB0AA3"/>
    <w:rsid w:val="00EB1771"/>
    <w:rsid w:val="00EB1DC1"/>
    <w:rsid w:val="00EB2084"/>
    <w:rsid w:val="00EB2262"/>
    <w:rsid w:val="00EB2287"/>
    <w:rsid w:val="00EB2C10"/>
    <w:rsid w:val="00EB3D75"/>
    <w:rsid w:val="00EB3F99"/>
    <w:rsid w:val="00EB4F45"/>
    <w:rsid w:val="00EB5DDC"/>
    <w:rsid w:val="00EB5F25"/>
    <w:rsid w:val="00EB6282"/>
    <w:rsid w:val="00EB6286"/>
    <w:rsid w:val="00EB7277"/>
    <w:rsid w:val="00EB7453"/>
    <w:rsid w:val="00EB74BD"/>
    <w:rsid w:val="00EC1108"/>
    <w:rsid w:val="00EC3DA8"/>
    <w:rsid w:val="00EC4BD9"/>
    <w:rsid w:val="00EC6046"/>
    <w:rsid w:val="00EC60E5"/>
    <w:rsid w:val="00EC69F4"/>
    <w:rsid w:val="00ED0232"/>
    <w:rsid w:val="00ED0F2E"/>
    <w:rsid w:val="00ED1D1E"/>
    <w:rsid w:val="00ED205C"/>
    <w:rsid w:val="00ED20D1"/>
    <w:rsid w:val="00ED2971"/>
    <w:rsid w:val="00ED2AAB"/>
    <w:rsid w:val="00ED3CD6"/>
    <w:rsid w:val="00ED5962"/>
    <w:rsid w:val="00ED6ED3"/>
    <w:rsid w:val="00ED716C"/>
    <w:rsid w:val="00ED79E5"/>
    <w:rsid w:val="00ED7AB0"/>
    <w:rsid w:val="00EE05B1"/>
    <w:rsid w:val="00EE0EDC"/>
    <w:rsid w:val="00EE2376"/>
    <w:rsid w:val="00EE2DA2"/>
    <w:rsid w:val="00EE30DF"/>
    <w:rsid w:val="00EE448F"/>
    <w:rsid w:val="00EE4998"/>
    <w:rsid w:val="00EE4D8E"/>
    <w:rsid w:val="00EE4E15"/>
    <w:rsid w:val="00EE595C"/>
    <w:rsid w:val="00EE6F96"/>
    <w:rsid w:val="00EE737D"/>
    <w:rsid w:val="00EE7650"/>
    <w:rsid w:val="00EF0398"/>
    <w:rsid w:val="00EF05E7"/>
    <w:rsid w:val="00EF08B5"/>
    <w:rsid w:val="00EF14A2"/>
    <w:rsid w:val="00EF35F6"/>
    <w:rsid w:val="00EF3BC1"/>
    <w:rsid w:val="00EF5E05"/>
    <w:rsid w:val="00EF6145"/>
    <w:rsid w:val="00EF63FC"/>
    <w:rsid w:val="00EF68DF"/>
    <w:rsid w:val="00EF6F52"/>
    <w:rsid w:val="00EF7552"/>
    <w:rsid w:val="00EF78B6"/>
    <w:rsid w:val="00F00596"/>
    <w:rsid w:val="00F00605"/>
    <w:rsid w:val="00F00720"/>
    <w:rsid w:val="00F00AFA"/>
    <w:rsid w:val="00F00CAE"/>
    <w:rsid w:val="00F02369"/>
    <w:rsid w:val="00F031AC"/>
    <w:rsid w:val="00F03301"/>
    <w:rsid w:val="00F04D40"/>
    <w:rsid w:val="00F05326"/>
    <w:rsid w:val="00F061D8"/>
    <w:rsid w:val="00F06438"/>
    <w:rsid w:val="00F06AF0"/>
    <w:rsid w:val="00F06F13"/>
    <w:rsid w:val="00F074E0"/>
    <w:rsid w:val="00F10047"/>
    <w:rsid w:val="00F106C9"/>
    <w:rsid w:val="00F10CAD"/>
    <w:rsid w:val="00F10F72"/>
    <w:rsid w:val="00F115CC"/>
    <w:rsid w:val="00F11CBB"/>
    <w:rsid w:val="00F11CDA"/>
    <w:rsid w:val="00F11DE1"/>
    <w:rsid w:val="00F1296D"/>
    <w:rsid w:val="00F13DE3"/>
    <w:rsid w:val="00F15F49"/>
    <w:rsid w:val="00F16A80"/>
    <w:rsid w:val="00F1789E"/>
    <w:rsid w:val="00F21092"/>
    <w:rsid w:val="00F212C0"/>
    <w:rsid w:val="00F214B2"/>
    <w:rsid w:val="00F2177D"/>
    <w:rsid w:val="00F220C7"/>
    <w:rsid w:val="00F2229E"/>
    <w:rsid w:val="00F2266A"/>
    <w:rsid w:val="00F22861"/>
    <w:rsid w:val="00F23466"/>
    <w:rsid w:val="00F24252"/>
    <w:rsid w:val="00F309E3"/>
    <w:rsid w:val="00F31C66"/>
    <w:rsid w:val="00F31C98"/>
    <w:rsid w:val="00F328F3"/>
    <w:rsid w:val="00F337B1"/>
    <w:rsid w:val="00F34EEF"/>
    <w:rsid w:val="00F36011"/>
    <w:rsid w:val="00F36316"/>
    <w:rsid w:val="00F365C9"/>
    <w:rsid w:val="00F371F0"/>
    <w:rsid w:val="00F40228"/>
    <w:rsid w:val="00F41288"/>
    <w:rsid w:val="00F4144C"/>
    <w:rsid w:val="00F415D5"/>
    <w:rsid w:val="00F41694"/>
    <w:rsid w:val="00F420EB"/>
    <w:rsid w:val="00F446DB"/>
    <w:rsid w:val="00F46848"/>
    <w:rsid w:val="00F4721C"/>
    <w:rsid w:val="00F50904"/>
    <w:rsid w:val="00F50EBA"/>
    <w:rsid w:val="00F525B0"/>
    <w:rsid w:val="00F5388C"/>
    <w:rsid w:val="00F546B0"/>
    <w:rsid w:val="00F54AD3"/>
    <w:rsid w:val="00F5512A"/>
    <w:rsid w:val="00F5556D"/>
    <w:rsid w:val="00F56840"/>
    <w:rsid w:val="00F57441"/>
    <w:rsid w:val="00F57515"/>
    <w:rsid w:val="00F577ED"/>
    <w:rsid w:val="00F57B70"/>
    <w:rsid w:val="00F6147B"/>
    <w:rsid w:val="00F615F3"/>
    <w:rsid w:val="00F618C3"/>
    <w:rsid w:val="00F62271"/>
    <w:rsid w:val="00F627AD"/>
    <w:rsid w:val="00F62BD5"/>
    <w:rsid w:val="00F63D91"/>
    <w:rsid w:val="00F64243"/>
    <w:rsid w:val="00F658C5"/>
    <w:rsid w:val="00F65B41"/>
    <w:rsid w:val="00F6614E"/>
    <w:rsid w:val="00F66B0A"/>
    <w:rsid w:val="00F67538"/>
    <w:rsid w:val="00F67703"/>
    <w:rsid w:val="00F678BF"/>
    <w:rsid w:val="00F6793F"/>
    <w:rsid w:val="00F7089B"/>
    <w:rsid w:val="00F7157F"/>
    <w:rsid w:val="00F721BA"/>
    <w:rsid w:val="00F72428"/>
    <w:rsid w:val="00F726D4"/>
    <w:rsid w:val="00F72795"/>
    <w:rsid w:val="00F7421C"/>
    <w:rsid w:val="00F7521E"/>
    <w:rsid w:val="00F7568A"/>
    <w:rsid w:val="00F7584B"/>
    <w:rsid w:val="00F75A24"/>
    <w:rsid w:val="00F762A2"/>
    <w:rsid w:val="00F76C59"/>
    <w:rsid w:val="00F76EF7"/>
    <w:rsid w:val="00F775B0"/>
    <w:rsid w:val="00F77EE2"/>
    <w:rsid w:val="00F80660"/>
    <w:rsid w:val="00F82231"/>
    <w:rsid w:val="00F82481"/>
    <w:rsid w:val="00F8284F"/>
    <w:rsid w:val="00F83AAA"/>
    <w:rsid w:val="00F84C31"/>
    <w:rsid w:val="00F85055"/>
    <w:rsid w:val="00F85967"/>
    <w:rsid w:val="00F86703"/>
    <w:rsid w:val="00F8686C"/>
    <w:rsid w:val="00F86A44"/>
    <w:rsid w:val="00F86B8A"/>
    <w:rsid w:val="00F87099"/>
    <w:rsid w:val="00F87E87"/>
    <w:rsid w:val="00F908C1"/>
    <w:rsid w:val="00F91301"/>
    <w:rsid w:val="00F91484"/>
    <w:rsid w:val="00F91CF5"/>
    <w:rsid w:val="00F9256A"/>
    <w:rsid w:val="00F93468"/>
    <w:rsid w:val="00F9401B"/>
    <w:rsid w:val="00F94186"/>
    <w:rsid w:val="00F9455E"/>
    <w:rsid w:val="00F95BE0"/>
    <w:rsid w:val="00F95F70"/>
    <w:rsid w:val="00F95FFB"/>
    <w:rsid w:val="00F974E4"/>
    <w:rsid w:val="00F97822"/>
    <w:rsid w:val="00FA18F4"/>
    <w:rsid w:val="00FA1D45"/>
    <w:rsid w:val="00FA2072"/>
    <w:rsid w:val="00FA338A"/>
    <w:rsid w:val="00FA438C"/>
    <w:rsid w:val="00FA51A0"/>
    <w:rsid w:val="00FA52FD"/>
    <w:rsid w:val="00FA5DF0"/>
    <w:rsid w:val="00FA694C"/>
    <w:rsid w:val="00FA695D"/>
    <w:rsid w:val="00FA6DC6"/>
    <w:rsid w:val="00FA6F66"/>
    <w:rsid w:val="00FA743A"/>
    <w:rsid w:val="00FA765B"/>
    <w:rsid w:val="00FA7AAE"/>
    <w:rsid w:val="00FB0AFD"/>
    <w:rsid w:val="00FB1FC2"/>
    <w:rsid w:val="00FB204A"/>
    <w:rsid w:val="00FB22E0"/>
    <w:rsid w:val="00FB2310"/>
    <w:rsid w:val="00FB254A"/>
    <w:rsid w:val="00FB3DF0"/>
    <w:rsid w:val="00FB45B2"/>
    <w:rsid w:val="00FB5B87"/>
    <w:rsid w:val="00FB7C7F"/>
    <w:rsid w:val="00FC014D"/>
    <w:rsid w:val="00FC08FD"/>
    <w:rsid w:val="00FC0F53"/>
    <w:rsid w:val="00FC1452"/>
    <w:rsid w:val="00FC21A6"/>
    <w:rsid w:val="00FC2263"/>
    <w:rsid w:val="00FC3012"/>
    <w:rsid w:val="00FC513E"/>
    <w:rsid w:val="00FC57FA"/>
    <w:rsid w:val="00FC5EEE"/>
    <w:rsid w:val="00FC5FD7"/>
    <w:rsid w:val="00FC6F9A"/>
    <w:rsid w:val="00FD1064"/>
    <w:rsid w:val="00FD13B4"/>
    <w:rsid w:val="00FD3C5E"/>
    <w:rsid w:val="00FD444C"/>
    <w:rsid w:val="00FD4832"/>
    <w:rsid w:val="00FD568C"/>
    <w:rsid w:val="00FD5E6C"/>
    <w:rsid w:val="00FD6360"/>
    <w:rsid w:val="00FD6694"/>
    <w:rsid w:val="00FD7846"/>
    <w:rsid w:val="00FD7944"/>
    <w:rsid w:val="00FD7A56"/>
    <w:rsid w:val="00FE0A10"/>
    <w:rsid w:val="00FE0F2A"/>
    <w:rsid w:val="00FE118D"/>
    <w:rsid w:val="00FE1612"/>
    <w:rsid w:val="00FE1EEE"/>
    <w:rsid w:val="00FE233A"/>
    <w:rsid w:val="00FE2746"/>
    <w:rsid w:val="00FE31B7"/>
    <w:rsid w:val="00FE338F"/>
    <w:rsid w:val="00FE4704"/>
    <w:rsid w:val="00FE56BF"/>
    <w:rsid w:val="00FE5E08"/>
    <w:rsid w:val="00FE6C7D"/>
    <w:rsid w:val="00FE6EDB"/>
    <w:rsid w:val="00FE7B5A"/>
    <w:rsid w:val="00FE7DF2"/>
    <w:rsid w:val="00FF1792"/>
    <w:rsid w:val="00FF1A40"/>
    <w:rsid w:val="00FF22D4"/>
    <w:rsid w:val="00FF28D8"/>
    <w:rsid w:val="00FF433A"/>
    <w:rsid w:val="00FF50D6"/>
    <w:rsid w:val="00FF5341"/>
    <w:rsid w:val="00FF59EE"/>
    <w:rsid w:val="00FF61D9"/>
    <w:rsid w:val="00FF6CB0"/>
    <w:rsid w:val="00FF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1CC6EFD4"/>
  <w15:docId w15:val="{47811EF9-0EEE-474D-A177-D4497F0B86C1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uiPriority="9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uiPriority="99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uiPriority="99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99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03CCB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A82CBC"/>
    <w:pPr>
      <w:keepNext/>
      <w:jc w:val="center"/>
      <w:outlineLvl w:val="0"/>
    </w:pPr>
    <w:rPr>
      <w:b/>
      <w:bCs/>
      <w:lang w:val="x-none" w:eastAsia="x-none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uiPriority w:val="9"/>
    <w:rsid w:val="00FC5EEE"/>
    <w:rPr>
      <w:b/>
      <w:bCs/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D22910"/>
    <w:pPr>
      <w:tabs>
        <w:tab w:val="center" w:pos="4536"/>
        <w:tab w:val="right" w:pos="9072"/>
      </w:tabs>
    </w:pPr>
    <w:rPr>
      <w:lang w:val="x-none" w:eastAsia="x-none"/>
    </w:rPr>
  </w:style>
  <w:style w:type="character" w:styleId="ZaglavljeChar" w:customStyle="true">
    <w:name w:val="Zaglavlje Char"/>
    <w:link w:val="Zaglavlje"/>
    <w:uiPriority w:val="99"/>
    <w:rsid w:val="00DE7A78"/>
    <w:rPr>
      <w:sz w:val="24"/>
      <w:szCs w:val="24"/>
    </w:rPr>
  </w:style>
  <w:style w:type="character" w:styleId="Brojstranice">
    <w:name w:val="page number"/>
    <w:basedOn w:val="Zadanifontodlomka"/>
    <w:rsid w:val="00D22910"/>
  </w:style>
  <w:style w:type="paragraph" w:styleId="Podnoje">
    <w:name w:val="footer"/>
    <w:basedOn w:val="Normal"/>
    <w:link w:val="PodnojeChar"/>
    <w:uiPriority w:val="99"/>
    <w:rsid w:val="00D22910"/>
    <w:pPr>
      <w:tabs>
        <w:tab w:val="center" w:pos="4536"/>
        <w:tab w:val="right" w:pos="9072"/>
      </w:tabs>
    </w:pPr>
    <w:rPr>
      <w:lang w:val="x-none" w:eastAsia="x-none"/>
    </w:rPr>
  </w:style>
  <w:style w:type="character" w:styleId="PodnojeChar" w:customStyle="true">
    <w:name w:val="Podnožje Char"/>
    <w:link w:val="Podnoje"/>
    <w:uiPriority w:val="99"/>
    <w:rsid w:val="00986869"/>
    <w:rPr>
      <w:sz w:val="24"/>
      <w:szCs w:val="24"/>
    </w:rPr>
  </w:style>
  <w:style w:type="character" w:styleId="Hiperveza">
    <w:name w:val="Hyperlink"/>
    <w:uiPriority w:val="99"/>
    <w:unhideWhenUsed/>
    <w:rsid w:val="001F133E"/>
    <w:rPr>
      <w:color w:val="0000FF"/>
      <w:u w:val="single"/>
    </w:rPr>
  </w:style>
  <w:style w:type="character" w:styleId="SlijeenaHiperveza">
    <w:name w:val="FollowedHyperlink"/>
    <w:uiPriority w:val="99"/>
    <w:unhideWhenUsed/>
    <w:rsid w:val="001F133E"/>
    <w:rPr>
      <w:color w:val="800080"/>
      <w:u w:val="single"/>
    </w:rPr>
  </w:style>
  <w:style w:type="paragraph" w:styleId="Obinitekst">
    <w:name w:val="Plain Text"/>
    <w:basedOn w:val="Normal"/>
    <w:link w:val="ObinitekstChar"/>
    <w:uiPriority w:val="99"/>
    <w:unhideWhenUsed/>
    <w:rsid w:val="00310986"/>
    <w:rPr>
      <w:rFonts w:ascii="Consolas" w:hAnsi="Consolas" w:eastAsia="Calibri"/>
      <w:sz w:val="21"/>
      <w:szCs w:val="21"/>
      <w:lang w:val="x-none" w:eastAsia="en-US"/>
    </w:rPr>
  </w:style>
  <w:style w:type="character" w:styleId="ObinitekstChar" w:customStyle="true">
    <w:name w:val="Obični tekst Char"/>
    <w:link w:val="Obinitekst"/>
    <w:uiPriority w:val="99"/>
    <w:rsid w:val="00310986"/>
    <w:rPr>
      <w:rFonts w:ascii="Consolas" w:hAnsi="Consolas" w:eastAsia="Calibri"/>
      <w:sz w:val="21"/>
      <w:szCs w:val="21"/>
      <w:lang w:eastAsia="en-US"/>
    </w:rPr>
  </w:style>
  <w:style w:type="paragraph" w:styleId="Odlomakpopisa">
    <w:name w:val="List Paragraph"/>
    <w:basedOn w:val="Normal"/>
    <w:uiPriority w:val="34"/>
    <w:qFormat/>
    <w:rsid w:val="00310986"/>
    <w:pPr>
      <w:ind w:left="720"/>
    </w:pPr>
  </w:style>
  <w:style w:type="paragraph" w:styleId="Odlomakpopisa1" w:customStyle="true">
    <w:name w:val="Odlomak popisa1"/>
    <w:basedOn w:val="Normal"/>
    <w:uiPriority w:val="99"/>
    <w:rsid w:val="0031098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rsid w:val="00A64707"/>
    <w:rPr>
      <w:rFonts w:ascii="Tahoma" w:hAnsi="Tahoma"/>
      <w:sz w:val="16"/>
      <w:szCs w:val="16"/>
      <w:lang w:val="x-none" w:eastAsia="x-none"/>
    </w:rPr>
  </w:style>
  <w:style w:type="character" w:styleId="TekstbaloniaChar" w:customStyle="true">
    <w:name w:val="Tekst balončića Char"/>
    <w:link w:val="Tekstbalonia"/>
    <w:uiPriority w:val="99"/>
    <w:semiHidden/>
    <w:rsid w:val="00FA6DC6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6F0B3E"/>
    <w:pPr>
      <w:widowControl w:val="false"/>
      <w:suppressAutoHyphens/>
      <w:spacing w:after="120"/>
    </w:pPr>
    <w:rPr>
      <w:rFonts w:eastAsia="Lucida Sans Unicode" w:cs="Mangal"/>
      <w:kern w:val="2"/>
      <w:lang w:val="x-none" w:eastAsia="hi-IN" w:bidi="hi-IN"/>
    </w:rPr>
  </w:style>
  <w:style w:type="character" w:styleId="TijelotekstaChar" w:customStyle="true">
    <w:name w:val="Tijelo teksta Char"/>
    <w:link w:val="Tijeloteksta"/>
    <w:uiPriority w:val="1"/>
    <w:rsid w:val="006F0B3E"/>
    <w:rPr>
      <w:rFonts w:eastAsia="Lucida Sans Unicode" w:cs="Mangal"/>
      <w:kern w:val="2"/>
      <w:sz w:val="24"/>
      <w:szCs w:val="24"/>
      <w:lang w:eastAsia="hi-IN" w:bidi="hi-IN"/>
    </w:rPr>
  </w:style>
  <w:style w:type="paragraph" w:styleId="Spisaksaznakovimazaisticanje21" w:customStyle="true">
    <w:name w:val="Spisak sa znakovima za isticanje 21"/>
    <w:basedOn w:val="Normal"/>
    <w:uiPriority w:val="99"/>
    <w:rsid w:val="006F0B3E"/>
    <w:pPr>
      <w:widowControl w:val="false"/>
      <w:suppressAutoHyphens/>
    </w:pPr>
    <w:rPr>
      <w:rFonts w:eastAsia="Lucida Sans Unicode" w:cs="Mangal"/>
      <w:kern w:val="2"/>
      <w:lang w:eastAsia="hi-IN" w:bidi="hi-IN"/>
    </w:rPr>
  </w:style>
  <w:style w:type="paragraph" w:styleId="StandardWeb">
    <w:name w:val="Normal (Web)"/>
    <w:basedOn w:val="Normal"/>
    <w:uiPriority w:val="99"/>
    <w:unhideWhenUsed/>
    <w:rsid w:val="008E13F6"/>
    <w:pPr>
      <w:spacing w:before="100" w:beforeAutospacing="true" w:after="100" w:afterAutospacing="true"/>
    </w:pPr>
    <w:rPr>
      <w:rFonts w:eastAsia="Calibri"/>
    </w:rPr>
  </w:style>
  <w:style w:type="table" w:styleId="Jednostavnatablica1">
    <w:name w:val="Table Simple 1"/>
    <w:basedOn w:val="Obinatablica"/>
    <w:rsid w:val="006C21A3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rsid w:val="006C21A3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Bezproreda">
    <w:name w:val="No Spacing"/>
    <w:uiPriority w:val="1"/>
    <w:qFormat/>
    <w:rsid w:val="00C407CE"/>
    <w:rPr>
      <w:sz w:val="24"/>
      <w:szCs w:val="24"/>
    </w:rPr>
  </w:style>
  <w:style w:type="character" w:styleId="Naglaeno">
    <w:name w:val="Strong"/>
    <w:qFormat/>
    <w:rsid w:val="002C4729"/>
    <w:rPr>
      <w:b/>
      <w:bCs/>
    </w:rPr>
  </w:style>
  <w:style w:type="paragraph" w:styleId="Naslov">
    <w:name w:val="Title"/>
    <w:basedOn w:val="Normal"/>
    <w:next w:val="Normal"/>
    <w:link w:val="NaslovChar"/>
    <w:uiPriority w:val="10"/>
    <w:qFormat/>
    <w:rsid w:val="00FC5EEE"/>
    <w:pPr>
      <w:suppressAutoHyphens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ar-SA"/>
    </w:rPr>
  </w:style>
  <w:style w:type="character" w:styleId="NaslovChar" w:customStyle="true">
    <w:name w:val="Naslov Char"/>
    <w:link w:val="Naslov"/>
    <w:uiPriority w:val="10"/>
    <w:rsid w:val="00FC5EEE"/>
    <w:rPr>
      <w:rFonts w:ascii="Cambria" w:hAnsi="Cambria"/>
      <w:b/>
      <w:bCs/>
      <w:kern w:val="28"/>
      <w:sz w:val="32"/>
      <w:szCs w:val="32"/>
      <w:lang w:eastAsia="ar-SA"/>
    </w:rPr>
  </w:style>
  <w:style w:type="character" w:styleId="Istaknuto">
    <w:name w:val="Emphasis"/>
    <w:basedOn w:val="Zadanifontodlomka"/>
    <w:qFormat/>
    <w:rsid w:val="006C2C7E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271D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1D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1D0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1D0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1D0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table" w:styleId="Reetkatablice">
    <w:name w:val="Table Grid"/>
    <w:basedOn w:val="Obinatablica"/>
    <w:uiPriority w:val="59"/>
    <w:rsid w:val="009C051C"/>
    <w:rPr>
      <w:rFonts w:asciiTheme="minorHAnsi" w:hAnsiTheme="minorHAnsi" w:eastAsiaTheme="minorHAnsi" w:cstheme="minorBidi"/>
      <w:kern w:val="2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" w:customStyle="true">
    <w:name w:val="Table Normal"/>
    <w:uiPriority w:val="2"/>
    <w:semiHidden/>
    <w:unhideWhenUsed/>
    <w:qFormat/>
    <w:rsid w:val="00091E1A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091E1A"/>
    <w:pPr>
      <w:widowControl w:val="false"/>
      <w:autoSpaceDE w:val="false"/>
      <w:autoSpaceDN w:val="false"/>
      <w:ind w:left="200"/>
    </w:pPr>
    <w:rPr>
      <w:rFonts w:ascii="Microsoft Sans Serif" w:hAnsi="Microsoft Sans Serif" w:eastAsia="Microsoft Sans Serif" w:cs="Microsoft Sans Serif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4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76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184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16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509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58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70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46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435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626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8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682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0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07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46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72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68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14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155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234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278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67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752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49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81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361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58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569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39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49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826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69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557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10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3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19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59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297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40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76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035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61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25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77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31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98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033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387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661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987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0311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246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709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271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8151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253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76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9342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299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196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8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946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2538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5501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6863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096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9670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717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8995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127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5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5205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249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8049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869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9398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273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8427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9278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395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133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1070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460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236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8265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6213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373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495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6780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819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3790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681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927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3040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153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7362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3108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053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793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479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4369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217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8375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7818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4178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566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630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90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681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5609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29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5550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8059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024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100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842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9122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167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017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0872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53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0450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545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195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1994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972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4582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6542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775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84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084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367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244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574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3829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277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279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1030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036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470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302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4506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588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2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3335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526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6755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462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971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2336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5804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9886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1585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52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5737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430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4276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5386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665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208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023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422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797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6189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8955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721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378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965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29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5774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7230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323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926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440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178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28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1748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2669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0265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3487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29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361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413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2178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918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655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6838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141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796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645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5965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185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7510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325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56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0569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4459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5113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040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114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723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0379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877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5498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313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178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4854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6610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75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837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456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27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0952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645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1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6412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2531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275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596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8135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54928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768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319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796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366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558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258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63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681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7354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7819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422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015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6720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3391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3874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309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2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667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7562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068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223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016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5253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337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917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663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0058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3681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192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2703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2798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109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2512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752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526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1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971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668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096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09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714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335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030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0228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1580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622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516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79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1246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138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640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7917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03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236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696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84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1342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9208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321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061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2192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5196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776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058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715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83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382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365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895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43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8398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1140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1337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3034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31867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0908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0100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383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514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645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907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431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9782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0556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6260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086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9680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4484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6307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08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249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036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398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4676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980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9294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726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18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4995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018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5037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5352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841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033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563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881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605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51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64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2201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2970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433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022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404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115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274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472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4499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424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62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5451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179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993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675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3356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863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905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522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756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834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51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457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899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4974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951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833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7596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057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447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239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1815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655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815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372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0847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5357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8443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8781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407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79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492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7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507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348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3660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9018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561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64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805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15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268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657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9849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819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184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5035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47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386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872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86998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218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561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849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271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3362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877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9697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475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552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6177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6561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17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09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620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9669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0282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63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70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4215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5982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7758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051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9232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610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8848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8163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296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364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076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656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37/II</izvorni_sadrzaj>
    <derivirana_varijabla naziv="DomainObject.Prostorija.Naziv_1">Soba 37/II</derivirana_varijabla>
  </DomainObject.Prostorija.Naziv>
  <DomainObject.Prostorija.Oznaka>
    <izvorni_sadrzaj>Soba 37/II</izvorni_sadrzaj>
    <derivirana_varijabla naziv="DomainObject.Prostorija.Oznaka_1">Soba 37/II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2026.</izvorni_sadrzaj>
    <derivirana_varijabla naziv="DomainObject.StvarniPocetakDatum_1">3. kolovoza 2026.</derivirana_varijabla>
  </DomainObject.StvarniPocetakDatum>
  <DomainObject.StvarniZavrsetakDatum>
    <izvorni_sadrzaj>3. kolovoza 2026.</izvorni_sadrzaj>
    <derivirana_varijabla naziv="DomainObject.StvarniZavrsetakDatum_1">3. kolovoza 2026.</derivirana_varijabla>
  </DomainObject.StvarniZavrsetakDatum>
  <DomainObject.PlaniraniZavrsetakDatum>
    <izvorni_sadrzaj>3. kolovoza 2026.</izvorni_sadrzaj>
    <derivirana_varijabla naziv="DomainObject.PlaniraniZavrsetakDatum_1">3. kolovoza 2026.</derivirana_varijabla>
  </DomainObject.PlaniraniZavrsetakDatum>
  <DomainObject.PlaniraniPocetakDatum>
    <izvorni_sadrzaj>3. kolovoza 2026.</izvorni_sadrzaj>
    <derivirana_varijabla naziv="DomainObject.PlaniraniPocetakDatum_1">3. kolovoza 2026.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11:32</izvorni_sadrzaj>
    <derivirana_varijabla naziv="DomainObject.StvarniZavrsetakVrijeme_1">11:32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kolovoza 2026.</izvorni_sadrzaj>
    <derivirana_varijabla naziv="DomainObject.Zapisnik.DatumKreiranja_1">3. kolovoza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St-681/2025-38</izvorni_sadrzaj>
    <derivirana_varijabla naziv="DomainObject.Zapisnik.Oznaka_1">St-681/2025-38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2025.</izvorni_sadrzaj>
    <derivirana_varijabla naziv="DomainObject.Predmet.DatumOsnivanja_1">22.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uplata predujma 660,00</izvorni_sadrzaj>
    <derivirana_varijabla naziv="DomainObject.Predmet.Opis_1">uplata predujma 660,00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St-681/2025</izvorni_sadrzaj>
    <derivirana_varijabla naziv="DomainObject.Predmet.OznakaBroj_1">St-681/2025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dostavljene 6.5.2026.</izvorni_sadrzaj>
    <derivirana_varijabla naziv="DomainObject.Predmet.PrimjedbaSuca_1">PRIJAVE TRAŽBINA dostavljene 6.5.2026.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PURE MEDICA d.o.o. za proizvodnju, trgovinu i usluge zastupanog po punomoćniku Vedran Stanić</izvorni_sadrzaj>
    <derivirana_varijabla naziv="DomainObject.Predmet.StrankaFormated_1">  PURE MEDICA d.o.o. za proizvodnju, trgovinu i usluge zastupanog po punomoćniku Vedran Stanić</derivirana_varijabla>
  </DomainObject.Predmet.StrankaFormated>
  <DomainObject.Predmet.StrankaFormatedOIB>
    <izvorni_sadrzaj>  PURE MEDICA d.o.o. za proizvodnju, trgovinu i usluge, OIB 12698027027 zastupanog po punomoćniku Vedran Stanić</izvorni_sadrzaj>
    <derivirana_varijabla naziv="DomainObject.Predmet.StrankaFormatedOIB_1">  PURE MEDICA d.o.o. za proizvodnju, trgovinu i usluge, OIB 12698027027 zastupanog po punomoćniku Vedran Stanić</derivirana_varijabla>
  </DomainObject.Predmet.StrankaFormatedOIB>
  <DomainObject.Predmet.StrankaFormatedWithAdress>
    <izvorni_sadrzaj> PURE MEDICA d.o.o. za proizvodnju, trgovinu i usluge, Gospodarska Zona Vukovar 15, 32000 Vukovar zastupanog po punomoćniku Vedran Stanić</izvorni_sadrzaj>
    <derivirana_varijabla naziv="DomainObject.Predmet.StrankaFormatedWithAdress_1"> PURE MEDICA d.o.o. za proizvodnju, trgovinu i usluge, Gospodarska Zona Vukovar 15, 32000 Vukovar zastupanog po punomoćniku Vedran Stanić</derivirana_varijabla>
  </DomainObject.Predmet.StrankaFormatedWithAdress>
  <DomainObject.Predmet.StrankaFormatedWithAdressOIB>
    <izvorni_sadrzaj> PURE MEDICA d.o.o. za proizvodnju, trgovinu i usluge, OIB 12698027027, Gospodarska Zona Vukovar 15, 32000 Vukovar zastupanog po punomoćniku Vedran Stanić</izvorni_sadrzaj>
    <derivirana_varijabla naziv="DomainObject.Predmet.StrankaFormatedWithAdressOIB_1"> PURE MEDICA d.o.o. za proizvodnju, trgovinu i usluge, OIB 12698027027, Gospodarska Zona Vukovar 15, 32000 Vukovar zastupanog po punomoćniku Vedran Stanić</derivirana_varijabla>
  </DomainObject.Predmet.StrankaFormatedWithAdressOIB>
  <DomainObject.Predmet.StrankaWithAdress>
    <izvorni_sadrzaj>PURE MEDICA d.o.o. za proizvodnju, trgovinu i usluge Gospodarska Zona Vukovar 15,32000 Vukovar</izvorni_sadrzaj>
    <derivirana_varijabla naziv="DomainObject.Predmet.StrankaWithAdress_1">PURE MEDICA d.o.o. za proizvodnju, trgovinu i usluge Gospodarska Zona Vukovar 15,32000 Vukovar</derivirana_varijabla>
  </DomainObject.Predmet.StrankaWithAdress>
  <DomainObject.Predmet.StrankaWithAdressOIB>
    <izvorni_sadrzaj>PURE MEDICA d.o.o. za proizvodnju, trgovinu i usluge, OIB 12698027027, Gospodarska Zona Vukovar 15,32000 Vukovar</izvorni_sadrzaj>
    <derivirana_varijabla naziv="DomainObject.Predmet.StrankaWithAdressOIB_1">PURE MEDICA d.o.o. za proizvodnju, trgovinu i usluge, OIB 12698027027, Gospodarska Zona Vukovar 15,32000 Vukovar</derivirana_varijabla>
  </DomainObject.Predmet.StrankaWithAdressOIB>
  <DomainObject.Predmet.StrankaNazivFormated>
    <izvorni_sadrzaj>PURE MEDICA d.o.o. za proizvodnju, trgovinu i usluge</izvorni_sadrzaj>
    <derivirana_varijabla naziv="DomainObject.Predmet.StrankaNazivFormated_1">PURE MEDICA d.o.o. za proizvodnju, trgovinu i usluge</derivirana_varijabla>
  </DomainObject.Predmet.StrankaNazivFormated>
  <DomainObject.Predmet.StrankaNazivFormatedOIB>
    <izvorni_sadrzaj>PURE MEDICA d.o.o. za proizvodnju, trgovinu i usluge, OIB 12698027027</izvorni_sadrzaj>
    <derivirana_varijabla naziv="DomainObject.Predmet.StrankaNazivFormatedOIB_1">PURE MEDICA d.o.o. za proizvodnju, trgovinu i usluge, OIB 12698027027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 </izvorni_sadrzaj>
    <derivirana_varijabla naziv="DomainObject.Predmet.UstrojstvenaJedinicaVodi.Oznaka_1">Sudska pisarnica 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Janjić</izvorni_sadrzaj>
    <derivirana_varijabla naziv="DomainObject.Predmet.Zapisnicar_1">Kristina Janjić</derivirana_varijabla>
  </DomainObject.Predmet.Zapisnicar>
  <DomainObject.Predmet.StrankaListFormated>
    <izvorni_sadrzaj>
      <item>PURE MEDICA d.o.o. za proizvodnju, trgovinu i usluge zastupanog po punomoćniku Vedran Stanić</item>
    </izvorni_sadrzaj>
    <derivirana_varijabla naziv="DomainObject.Predmet.StrankaListFormated_1">
      <item>PURE MEDICA d.o.o. za proizvodnju, trgovinu i usluge zastupanog po punomoćniku Vedran Stanić</item>
    </derivirana_varijabla>
  </DomainObject.Predmet.StrankaListFormated>
  <DomainObject.Predmet.StrankaListFormatedOIB>
    <izvorni_sadrzaj>
      <item>PURE MEDICA d.o.o. za proizvodnju, trgovinu i usluge, OIB 12698027027 zastupanog po punomoćniku Vedran Stanić</item>
    </izvorni_sadrzaj>
    <derivirana_varijabla naziv="DomainObject.Predmet.StrankaListFormatedOIB_1">
      <item>PURE MEDICA d.o.o. za proizvodnju, trgovinu i usluge, OIB 12698027027 zastupanog po punomoćniku Vedran Stanić</item>
    </derivirana_varijabla>
  </DomainObject.Predmet.StrankaListFormatedOIB>
  <DomainObject.Predmet.StrankaListFormatedWithAdress>
    <izvorni_sadrzaj>
      <item>PURE MEDICA d.o.o. za proizvodnju, trgovinu i usluge, Gospodarska Zona Vukovar 15, 32000 Vukovar zastupanog po punomoćniku Vedran Stanić</item>
    </izvorni_sadrzaj>
    <derivirana_varijabla naziv="DomainObject.Predmet.StrankaListFormatedWithAdress_1">
      <item>PURE MEDICA d.o.o. za proizvodnju, trgovinu i usluge, Gospodarska Zona Vukovar 15, 32000 Vukovar zastupanog po punomoćniku Vedran Stanić</item>
    </derivirana_varijabla>
  </DomainObject.Predmet.StrankaListFormatedWithAdress>
  <DomainObject.Predmet.StrankaListFormatedWithAdressOIB>
    <izvorni_sadrzaj>
      <item>PURE MEDICA d.o.o. za proizvodnju, trgovinu i usluge, OIB 12698027027, Gospodarska Zona Vukovar 15, 32000 Vukovar zastupanog po punomoćniku Vedran Stanić</item>
    </izvorni_sadrzaj>
    <derivirana_varijabla naziv="DomainObject.Predmet.StrankaListFormatedWithAdressOIB_1">
      <item>PURE MEDICA d.o.o. za proizvodnju, trgovinu i usluge, OIB 12698027027, Gospodarska Zona Vukovar 15, 32000 Vukovar zastupanog po punomoćniku Vedran Stanić</item>
    </derivirana_varijabla>
  </DomainObject.Predmet.StrankaListFormatedWithAdressOIB>
  <DomainObject.Predmet.StrankaListNazivFormated>
    <izvorni_sadrzaj>
      <item>PURE MEDICA d.o.o. za proizvodnju, trgovinu i usluge</item>
    </izvorni_sadrzaj>
    <derivirana_varijabla naziv="DomainObject.Predmet.StrankaListNazivFormated_1">
      <item>PURE MEDICA d.o.o. za proizvodnju, trgovinu i usluge</item>
    </derivirana_varijabla>
  </DomainObject.Predmet.StrankaListNazivFormated>
  <DomainObject.Predmet.StrankaListNazivFormatedOIB>
    <izvorni_sadrzaj>
      <item>PURE MEDICA d.o.o. za proizvodnju, trgovinu i usluge, OIB 12698027027</item>
    </izvorni_sadrzaj>
    <derivirana_varijabla naziv="DomainObject.Predmet.StrankaListNazivFormatedOIB_1">
      <item>PURE MEDICA d.o.o. za proizvodnju, trgovinu i usluge, OIB 12698027027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Vedran Stanić punomoćnik sudionika u postupku PURE MEDICA d.o.o. za proizvodnju, trgovinu i usluge</item>
      <item>Ines Bajto</item>
    </izvorni_sadrzaj>
    <derivirana_varijabla naziv="DomainObject.Predmet.OstaliListFormated_1">
      <item>Vedran Stanić punomoćnik sudionika u postupku PURE MEDICA d.o.o. za proizvodnju, trgovinu i usluge</item>
      <item>Ines Bajto</item>
    </derivirana_varijabla>
  </DomainObject.Predmet.OstaliListFormated>
  <DomainObject.Predmet.OstaliListFormatedOIB>
    <izvorni_sadrzaj>
      <item>Vedran Stanić, OIB 39879164923 punomoćnik sudionika u postupku PURE MEDICA d.o.o. za proizvodnju, trgovinu i usluge</item>
      <item>Ines Bajto, OIB 76319019441</item>
    </izvorni_sadrzaj>
    <derivirana_varijabla naziv="DomainObject.Predmet.OstaliListFormatedOIB_1">
      <item>Vedran Stanić, OIB 39879164923 punomoćnik sudionika u postupku PURE MEDICA d.o.o. za proizvodnju, trgovinu i usluge</item>
      <item>Ines Bajto, OIB 76319019441</item>
    </derivirana_varijabla>
  </DomainObject.Predmet.OstaliListFormatedOIB>
  <DomainObject.Predmet.OstaliListFormatedWithAdress>
    <izvorni_sadrzaj>
      <item>Vedran Stanić punomoćnik sudionika u postupku PURE MEDICA d.o.o. za proizvodnju, trgovinu i usluge</item>
      <item>Ines Bajto, Josipa Jurja Strossmayera 49, 31000 Osijek</item>
    </izvorni_sadrzaj>
    <derivirana_varijabla naziv="DomainObject.Predmet.OstaliListFormatedWithAdress_1">
      <item>Vedran Stanić punomoćnik sudionika u postupku PURE MEDICA d.o.o. za proizvodnju, trgovinu i usluge</item>
      <item>Ines Bajto, Josipa Jurja Strossmayera 49, 31000 Osijek</item>
    </derivirana_varijabla>
  </DomainObject.Predmet.OstaliListFormatedWithAdress>
  <DomainObject.Predmet.OstaliListFormatedWithAdressOIB>
    <izvorni_sadrzaj>
      <item>Vedran Stanić, OIB 39879164923 punomoćnik sudionika u postupku PURE MEDICA d.o.o. za proizvodnju, trgovinu i usluge</item>
      <item>Ines Bajto, OIB 76319019441, Josipa Jurja Strossmayera 49, 31000 Osijek</item>
    </izvorni_sadrzaj>
    <derivirana_varijabla naziv="DomainObject.Predmet.OstaliListFormatedWithAdressOIB_1">
      <item>Vedran Stanić, OIB 39879164923 punomoćnik sudionika u postupku PURE MEDICA d.o.o. za proizvodnju, trgovinu i usluge</item>
      <item>Ines Bajto, OIB 76319019441, Josipa Jurja Strossmayera 49, 31000 Osijek</item>
    </derivirana_varijabla>
  </DomainObject.Predmet.OstaliListFormatedWithAdressOIB>
  <DomainObject.Predmet.OstaliListNazivFormated>
    <izvorni_sadrzaj>
      <item>Vedran Stanić</item>
      <item>Ines Bajto</item>
    </izvorni_sadrzaj>
    <derivirana_varijabla naziv="DomainObject.Predmet.OstaliListNazivFormated_1">
      <item>Vedran Stanić</item>
      <item>Ines Bajto</item>
    </derivirana_varijabla>
  </DomainObject.Predmet.OstaliListNazivFormated>
  <DomainObject.Predmet.OstaliListNazivFormatedOIB>
    <izvorni_sadrzaj>
      <item>Vedran Stanić, OIB 39879164923</item>
      <item>Ines Bajto, OIB 76319019441</item>
    </izvorni_sadrzaj>
    <derivirana_varijabla naziv="DomainObject.Predmet.OstaliListNazivFormatedOIB_1">
      <item>Vedran Stanić, OIB 39879164923</item>
      <item>Ines Bajto, OIB 76319019441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kolovoza 2026.</izvorni_sadrzaj>
    <derivirana_varijabla naziv="DomainObject.Datum_1">3. kolovoza 2026.</derivirana_varijabla>
  </DomainObject.Datum>
  <DomainObject.PoslovniBrojDokumenta>
    <izvorni_sadrzaj>St-681/2025-38</izvorni_sadrzaj>
    <derivirana_varijabla naziv="DomainObject.PoslovniBrojDokumenta_1">St-681/2025-38</derivirana_varijabla>
  </DomainObject.PoslovniBrojDokumenta>
  <DomainObject.Predmet.StrankaIDrugi>
    <izvorni_sadrzaj>PURE MEDICA d.o.o. za proizvodnju, trgovinu i usluge</izvorni_sadrzaj>
    <derivirana_varijabla naziv="DomainObject.Predmet.StrankaIDrugi_1">PURE MEDICA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PURE MEDICA d.o.o. za proizvodnju, trgovinu i usluge, OIB 12698027027, Gospodarska Zona Vukovar 15, 32000 Vukovar</izvorni_sadrzaj>
    <derivirana_varijabla naziv="DomainObject.Predmet.StrankaIDrugiAdressOIB_1">PURE MEDICA d.o.o. za proizvodnju, trgovinu i usluge, OIB 12698027027, Gospodarska Zona Vukovar 15, 32000 Vukovar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PURE MEDICA d.o.o. za proizvodnju, trgovinu i usluge</item>
      <item>Vedran Stanić</item>
      <item>Ines Bajto</item>
    </izvorni_sadrzaj>
    <derivirana_varijabla naziv="DomainObject.Predmet.SudioniciListNaziv_1">
      <item>PURE MEDICA d.o.o. za proizvodnju, trgovinu i usluge</item>
      <item>Vedran Stanić</item>
      <item>Ines Bajto</item>
    </derivirana_varijabla>
  </DomainObject.Predmet.SudioniciListNaziv>
  <DomainObject.Predmet.SudioniciListAdressOIB>
    <izvorni_sadrzaj>
      <item>PURE MEDICA d.o.o. za proizvodnju, trgovinu i usluge, OIB 12698027027, Gospodarska Zona Vukovar 15,32000 Vukovar</item>
      <item>Vedran Stanić, OIB 39879164923</item>
      <item>Ines Bajto, OIB 76319019441, Josipa Jurja Strossmayera 49,31000 Osijek</item>
    </izvorni_sadrzaj>
    <derivirana_varijabla naziv="DomainObject.Predmet.SudioniciListAdressOIB_1">
      <item>PURE MEDICA d.o.o. za proizvodnju, trgovinu i usluge, OIB 12698027027, Gospodarska Zona Vukovar 15,32000 Vukovar</item>
      <item>Vedran Stanić, OIB 39879164923</item>
      <item>Ines Bajto, OIB 76319019441, Josipa Jurja Strossmayera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12698027027</item>
      <item>, OIB 39879164923</item>
      <item>, OIB 76319019441</item>
    </izvorni_sadrzaj>
    <derivirana_varijabla naziv="DomainObject.Predmet.SudioniciListNazivOIB_1">
      <item>, OIB 12698027027</item>
      <item>, OIB 39879164923</item>
      <item>, OIB 76319019441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Maja Gelo, OIB 09233557072, Šetalište Petra Preradovića 4, 31000 Osijek</item>
    </izvorni_sadrzaj>
    <derivirana_varijabla naziv="DomainObject.Predmet.StecajniUpraviteljiListAddressOIB_1">
      <item>Maja Gelo, OIB 09233557072, Šetalište Petra Preradovića 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prosinca 2025.</izvorni_sadrzaj>
    <derivirana_varijabla naziv="DomainObject.Predmet.DatumPocetkaProcesa_1">22.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5255B1A2-9097-4B7E-96D9-0874E959A8D8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756</properties:Words>
  <properties:Characters>4282</properties:Characters>
  <properties:Lines>212</properties:Lines>
  <properties:Paragraphs>100</properties:Paragraphs>
  <properties:TotalTime>403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XIII-ST-12/03-31</vt:lpstr>
      <vt:lpstr>XIII-ST-12/03-31</vt:lpstr>
    </vt:vector>
  </properties:TitlesOfParts>
  <properties:LinksUpToDate>false</properties:LinksUpToDate>
  <properties:CharactersWithSpaces>5099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2025-01-30T10:33:00Z</dcterms:created>
  <dc:creator>hermanj</dc:creator>
  <cp:lastModifiedBy>Vlasta Kuzevski</cp:lastModifiedBy>
  <cp:lastPrinted>2026-08-03T09:29:00Z</cp:lastPrinted>
  <dcterms:modified xmlns:xsi="http://www.w3.org/2001/XMLSchema-instance" xsi:type="dcterms:W3CDTF">2026-08-03T09:49:00Z</dcterms:modified>
  <cp:revision>26</cp:revision>
  <dc:title>XIII-ST-12/03-31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St-681/2025-38 / Zapisnik - Ročište za glasovanje o planu restrukturiranja (Zapisnik_-_3.8.26. -glas. za_plan_restrukturir..docx)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